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B0CE7DF" w14:textId="6CCBD630" w:rsidR="00EA6BAA" w:rsidRPr="00531B61" w:rsidRDefault="00EA6BAA" w:rsidP="00EA6BAA">
      <w:pPr>
        <w:suppressAutoHyphens w:val="0"/>
        <w:spacing w:line="259" w:lineRule="auto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531B61">
        <w:rPr>
          <w:rFonts w:ascii="Calibri" w:eastAsia="Calibri" w:hAnsi="Calibri" w:cs="Calibri"/>
          <w:b/>
          <w:sz w:val="22"/>
          <w:szCs w:val="22"/>
          <w:lang w:eastAsia="en-US"/>
        </w:rPr>
        <w:t>Załącznik nr</w:t>
      </w:r>
      <w:r w:rsidR="00394BAE" w:rsidRPr="00531B61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D81BC4" w:rsidRPr="00531B61">
        <w:rPr>
          <w:rFonts w:ascii="Calibri" w:eastAsia="Calibri" w:hAnsi="Calibri" w:cs="Calibri"/>
          <w:b/>
          <w:sz w:val="22"/>
          <w:szCs w:val="22"/>
          <w:lang w:eastAsia="en-US"/>
        </w:rPr>
        <w:t>2</w:t>
      </w:r>
      <w:r w:rsidRPr="00531B61">
        <w:rPr>
          <w:rFonts w:ascii="Calibri" w:eastAsia="Calibri" w:hAnsi="Calibri" w:cs="Calibri"/>
          <w:b/>
          <w:sz w:val="22"/>
          <w:szCs w:val="22"/>
          <w:lang w:eastAsia="en-US"/>
        </w:rPr>
        <w:t>b do SWZ</w:t>
      </w:r>
    </w:p>
    <w:p w14:paraId="49283A7E" w14:textId="77777777" w:rsidR="00394BAE" w:rsidRPr="00EA6BAA" w:rsidRDefault="00394BAE" w:rsidP="00EA6BAA">
      <w:pPr>
        <w:suppressAutoHyphens w:val="0"/>
        <w:spacing w:line="259" w:lineRule="auto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2758BD81" w14:textId="77777777" w:rsidR="00EA6BAA" w:rsidRPr="00EA6BAA" w:rsidRDefault="00EA6BAA" w:rsidP="00AF5F10">
      <w:pPr>
        <w:suppressAutoHyphens w:val="0"/>
        <w:spacing w:before="120" w:after="240" w:line="360" w:lineRule="auto"/>
        <w:jc w:val="center"/>
        <w:rPr>
          <w:rFonts w:ascii="Calibri" w:eastAsia="Calibri" w:hAnsi="Calibri" w:cs="Calibri"/>
          <w:b/>
          <w:sz w:val="24"/>
          <w:szCs w:val="22"/>
          <w:u w:val="single"/>
          <w:vertAlign w:val="superscript"/>
          <w:lang w:eastAsia="en-US"/>
        </w:rPr>
      </w:pPr>
      <w:r w:rsidRPr="00EA6BAA">
        <w:rPr>
          <w:rFonts w:ascii="Calibri" w:eastAsia="Calibri" w:hAnsi="Calibri" w:cs="Calibri"/>
          <w:b/>
          <w:sz w:val="24"/>
          <w:szCs w:val="22"/>
          <w:u w:val="single"/>
          <w:lang w:eastAsia="en-US"/>
        </w:rPr>
        <w:t>Oświadczenie podmiotu udostępniającego zasoby Wykonawcy</w:t>
      </w:r>
    </w:p>
    <w:p w14:paraId="126ACD84" w14:textId="459F5327" w:rsidR="00EA6BAA" w:rsidRPr="00EA6BAA" w:rsidRDefault="00EA6BAA" w:rsidP="00EA6BAA">
      <w:pPr>
        <w:suppressAutoHyphens w:val="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o którym mowa w art. 125 ust. 1 </w:t>
      </w:r>
      <w:r w:rsidR="0003639D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i ust. 5 </w:t>
      </w:r>
      <w:r w:rsidRPr="00EA6BAA">
        <w:rPr>
          <w:rFonts w:ascii="Calibri" w:eastAsia="Calibri" w:hAnsi="Calibri" w:cs="Calibri"/>
          <w:b/>
          <w:sz w:val="22"/>
          <w:szCs w:val="22"/>
          <w:lang w:eastAsia="en-US"/>
        </w:rPr>
        <w:t>ustawy z dnia 11 września 2019 r. Prawo zamówień publicznych  (dalej jako: ustawa Pzp)</w:t>
      </w:r>
    </w:p>
    <w:p w14:paraId="265AF7A7" w14:textId="77777777" w:rsidR="00EA6BAA" w:rsidRDefault="00EA6BAA" w:rsidP="00EA6BAA">
      <w:pPr>
        <w:suppressAutoHyphens w:val="0"/>
        <w:spacing w:before="120" w:after="120" w:line="259" w:lineRule="auto"/>
        <w:jc w:val="center"/>
        <w:rPr>
          <w:rFonts w:ascii="Calibri" w:eastAsia="Calibri" w:hAnsi="Calibri"/>
          <w:b/>
          <w:bCs/>
          <w:sz w:val="22"/>
          <w:szCs w:val="23"/>
          <w:lang w:eastAsia="en-US"/>
        </w:rPr>
      </w:pPr>
      <w:r w:rsidRPr="00EA6BAA">
        <w:rPr>
          <w:rFonts w:ascii="Calibri" w:eastAsia="Calibri" w:hAnsi="Calibri"/>
          <w:b/>
          <w:bCs/>
          <w:sz w:val="22"/>
          <w:szCs w:val="23"/>
          <w:lang w:eastAsia="en-US"/>
        </w:rPr>
        <w:t>O NIEPODLEGANIU  WYKLUCZENIU ORAZ</w:t>
      </w:r>
      <w:r w:rsidR="00394BAE">
        <w:rPr>
          <w:rFonts w:ascii="Calibri" w:eastAsia="Calibri" w:hAnsi="Calibri"/>
          <w:b/>
          <w:bCs/>
          <w:sz w:val="22"/>
          <w:szCs w:val="23"/>
          <w:lang w:eastAsia="en-US"/>
        </w:rPr>
        <w:t xml:space="preserve"> </w:t>
      </w:r>
      <w:r w:rsidRPr="00EA6BAA">
        <w:rPr>
          <w:rFonts w:ascii="Calibri" w:eastAsia="Calibri" w:hAnsi="Calibri"/>
          <w:b/>
          <w:bCs/>
          <w:sz w:val="22"/>
          <w:szCs w:val="23"/>
          <w:lang w:eastAsia="en-US"/>
        </w:rPr>
        <w:t>SPEŁNIANIU WARUNKÓW UDZIAŁU W POSTĘPOWANIU</w:t>
      </w:r>
    </w:p>
    <w:p w14:paraId="046D97F8" w14:textId="77777777" w:rsidR="00742291" w:rsidRPr="00EA6BAA" w:rsidRDefault="00742291" w:rsidP="00EA6BAA">
      <w:pPr>
        <w:suppressAutoHyphens w:val="0"/>
        <w:spacing w:before="120" w:after="120" w:line="259" w:lineRule="auto"/>
        <w:jc w:val="center"/>
        <w:rPr>
          <w:rFonts w:ascii="Calibri" w:eastAsia="Calibri" w:hAnsi="Calibri"/>
          <w:b/>
          <w:bCs/>
          <w:sz w:val="22"/>
          <w:szCs w:val="23"/>
          <w:lang w:eastAsia="en-US"/>
        </w:rPr>
      </w:pPr>
    </w:p>
    <w:p w14:paraId="0ADB8C13" w14:textId="5DC345E7" w:rsidR="00394BAE" w:rsidRDefault="00EA6BAA" w:rsidP="00AF5F10">
      <w:pPr>
        <w:suppressAutoHyphens w:val="0"/>
        <w:spacing w:before="240" w:after="120" w:line="360" w:lineRule="auto"/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</w:pPr>
      <w:r w:rsidRPr="0001447D">
        <w:rPr>
          <w:rFonts w:ascii="Calibri" w:eastAsia="Calibri" w:hAnsi="Calibri"/>
          <w:bCs/>
          <w:sz w:val="22"/>
          <w:szCs w:val="22"/>
          <w:lang w:eastAsia="en-US"/>
        </w:rPr>
        <w:t xml:space="preserve">Dotyczy </w:t>
      </w:r>
      <w:r w:rsidRPr="0001447D"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  <w:t>postępowania o udzielenie zamówienia publicznego na:</w:t>
      </w:r>
    </w:p>
    <w:p w14:paraId="3B82AB2D" w14:textId="3490167E" w:rsidR="00531B61" w:rsidRPr="00B708D8" w:rsidRDefault="0003639D" w:rsidP="00AF5F10">
      <w:pPr>
        <w:jc w:val="center"/>
        <w:rPr>
          <w:rFonts w:asciiTheme="minorHAnsi" w:hAnsiTheme="minorHAnsi"/>
          <w:b/>
          <w:sz w:val="24"/>
        </w:rPr>
      </w:pPr>
      <w:r w:rsidRPr="00B50D33">
        <w:rPr>
          <w:rFonts w:asciiTheme="minorHAnsi" w:hAnsiTheme="minorHAnsi" w:cs="Calibri"/>
          <w:b/>
          <w:bCs/>
          <w:color w:val="000000"/>
          <w:sz w:val="22"/>
          <w:szCs w:val="22"/>
        </w:rPr>
        <w:t xml:space="preserve">  </w:t>
      </w:r>
      <w:r w:rsidR="006300FF">
        <w:rPr>
          <w:rFonts w:asciiTheme="minorHAnsi" w:hAnsiTheme="minorHAnsi" w:cs="Calibri"/>
          <w:b/>
          <w:bCs/>
          <w:color w:val="000000"/>
          <w:sz w:val="22"/>
          <w:szCs w:val="22"/>
        </w:rPr>
        <w:t xml:space="preserve"> </w:t>
      </w:r>
      <w:r w:rsidR="00531B61" w:rsidRPr="00B708D8">
        <w:rPr>
          <w:rFonts w:asciiTheme="minorHAnsi" w:hAnsiTheme="minorHAnsi"/>
          <w:b/>
          <w:sz w:val="24"/>
        </w:rPr>
        <w:t>Wytworzenie i dostawę tablic rejestracyjnych w roku kalendarzowym 202</w:t>
      </w:r>
      <w:r w:rsidR="00AF5F10">
        <w:rPr>
          <w:rFonts w:asciiTheme="minorHAnsi" w:hAnsiTheme="minorHAnsi"/>
          <w:b/>
          <w:sz w:val="24"/>
        </w:rPr>
        <w:t>5</w:t>
      </w:r>
    </w:p>
    <w:p w14:paraId="1EEDB34B" w14:textId="77777777" w:rsidR="00531B61" w:rsidRPr="00B708D8" w:rsidRDefault="00531B61" w:rsidP="00AF5F10">
      <w:pPr>
        <w:jc w:val="center"/>
        <w:rPr>
          <w:rFonts w:asciiTheme="minorHAnsi" w:hAnsiTheme="minorHAnsi"/>
          <w:b/>
          <w:sz w:val="24"/>
        </w:rPr>
      </w:pPr>
      <w:r w:rsidRPr="00B708D8">
        <w:rPr>
          <w:rFonts w:asciiTheme="minorHAnsi" w:hAnsiTheme="minorHAnsi"/>
          <w:b/>
          <w:sz w:val="24"/>
        </w:rPr>
        <w:t xml:space="preserve"> oraz nieodpłatny odbiór i zniszczenie tablic rejestracyjnych wycofanych z użytku</w:t>
      </w:r>
    </w:p>
    <w:p w14:paraId="6DCFEDE0" w14:textId="0AF539AF" w:rsidR="00D61867" w:rsidRDefault="00D61867" w:rsidP="00531B61">
      <w:pPr>
        <w:suppressAutoHyphens w:val="0"/>
        <w:ind w:right="40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7FDABD78" w14:textId="37B02FDB" w:rsidR="00006B9D" w:rsidRPr="00EA6BAA" w:rsidRDefault="00006B9D" w:rsidP="00EA6BAA">
      <w:pPr>
        <w:suppressAutoHyphens w:val="0"/>
        <w:ind w:right="40"/>
        <w:jc w:val="both"/>
        <w:rPr>
          <w:rFonts w:ascii="Calibri" w:hAnsi="Calibri" w:cs="Calibri"/>
          <w:sz w:val="22"/>
          <w:szCs w:val="22"/>
          <w:lang w:val="x-none" w:eastAsia="pl-PL"/>
        </w:rPr>
      </w:pPr>
      <w:r w:rsidRPr="00006B9D">
        <w:rPr>
          <w:rFonts w:ascii="Calibri" w:hAnsi="Calibri" w:cs="Calibri"/>
          <w:sz w:val="22"/>
          <w:szCs w:val="22"/>
          <w:lang w:val="x-none" w:eastAsia="pl-PL"/>
        </w:rPr>
        <w:t>Ja /My podpisujący niniejszy dokument:</w:t>
      </w:r>
    </w:p>
    <w:p w14:paraId="3AB24B5F" w14:textId="77777777" w:rsidR="00EA6BAA" w:rsidRPr="00EA6BAA" w:rsidRDefault="00EA6BAA" w:rsidP="00EA6BAA">
      <w:pPr>
        <w:suppressAutoHyphens w:val="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EA6BAA">
        <w:rPr>
          <w:rFonts w:ascii="Calibri" w:hAnsi="Calibri" w:cs="Calibri"/>
          <w:sz w:val="22"/>
          <w:szCs w:val="22"/>
          <w:lang w:val="x-none" w:eastAsia="pl-PL"/>
        </w:rPr>
        <w:t xml:space="preserve"> </w:t>
      </w:r>
      <w:r w:rsidRPr="00EA6BAA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..................................................................................................................................................................</w:t>
      </w:r>
    </w:p>
    <w:p w14:paraId="650243D1" w14:textId="77777777" w:rsidR="00EA6BAA" w:rsidRPr="000C455E" w:rsidRDefault="00EA6BAA" w:rsidP="00EA6BAA">
      <w:pPr>
        <w:suppressAutoHyphens w:val="0"/>
        <w:ind w:right="40"/>
        <w:jc w:val="center"/>
        <w:rPr>
          <w:rFonts w:ascii="Calibri" w:hAnsi="Calibri" w:cs="Calibri"/>
          <w:lang w:val="x-none" w:eastAsia="pl-PL"/>
        </w:rPr>
      </w:pPr>
      <w:r w:rsidRPr="000C455E">
        <w:rPr>
          <w:rFonts w:ascii="Calibri" w:eastAsia="SimSun" w:hAnsi="Calibri" w:cs="Calibri"/>
          <w:i/>
          <w:lang w:val="x-none" w:eastAsia="pl-PL"/>
        </w:rPr>
        <w:t>(imię i nazwisko)</w:t>
      </w:r>
    </w:p>
    <w:p w14:paraId="22F08DA2" w14:textId="28947582" w:rsidR="00EA6BAA" w:rsidRPr="00EA6BAA" w:rsidRDefault="00EA6BAA" w:rsidP="00EA6BAA">
      <w:pPr>
        <w:suppressAutoHyphens w:val="0"/>
        <w:ind w:right="40"/>
        <w:jc w:val="both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EA6BAA">
        <w:rPr>
          <w:rFonts w:ascii="Calibri" w:hAnsi="Calibri" w:cs="Calibri"/>
          <w:sz w:val="22"/>
          <w:szCs w:val="22"/>
          <w:lang w:val="x-none" w:eastAsia="pl-PL"/>
        </w:rPr>
        <w:t xml:space="preserve">działając  w  imieniu  </w:t>
      </w:r>
      <w:r w:rsidR="00742291">
        <w:rPr>
          <w:rFonts w:ascii="Calibri" w:hAnsi="Calibri" w:cs="Calibri"/>
          <w:b/>
          <w:spacing w:val="-2"/>
          <w:sz w:val="22"/>
          <w:szCs w:val="22"/>
          <w:lang w:eastAsia="pl-PL"/>
        </w:rPr>
        <w:t>P</w:t>
      </w:r>
      <w:r w:rsidR="004B0A05" w:rsidRPr="00EA6BAA">
        <w:rPr>
          <w:rFonts w:ascii="Calibri" w:hAnsi="Calibri" w:cs="Calibri"/>
          <w:b/>
          <w:spacing w:val="-2"/>
          <w:sz w:val="22"/>
          <w:szCs w:val="22"/>
          <w:lang w:val="x-none" w:eastAsia="pl-PL"/>
        </w:rPr>
        <w:t>odmiotu</w:t>
      </w:r>
      <w:r w:rsidRPr="00EA6BAA">
        <w:rPr>
          <w:rFonts w:ascii="Calibri" w:hAnsi="Calibri" w:cs="Calibri"/>
          <w:b/>
          <w:spacing w:val="-2"/>
          <w:sz w:val="22"/>
          <w:szCs w:val="22"/>
          <w:lang w:val="x-none" w:eastAsia="pl-PL"/>
        </w:rPr>
        <w:t xml:space="preserve"> udostępniającego zasoby </w:t>
      </w:r>
      <w:r w:rsidRPr="00561675">
        <w:rPr>
          <w:rFonts w:ascii="Calibri" w:hAnsi="Calibri" w:cs="Calibri"/>
          <w:bCs/>
          <w:spacing w:val="-2"/>
          <w:sz w:val="22"/>
          <w:szCs w:val="22"/>
          <w:lang w:val="x-none" w:eastAsia="pl-PL"/>
        </w:rPr>
        <w:t>Wykonawcy</w:t>
      </w:r>
      <w:r w:rsidRPr="00EA6BAA">
        <w:rPr>
          <w:rFonts w:ascii="Calibri" w:hAnsi="Calibri" w:cs="Calibri"/>
          <w:sz w:val="22"/>
          <w:szCs w:val="22"/>
          <w:lang w:val="x-none" w:eastAsia="pl-PL"/>
        </w:rPr>
        <w:t>:</w:t>
      </w:r>
    </w:p>
    <w:p w14:paraId="01763820" w14:textId="77777777" w:rsidR="00EA6BAA" w:rsidRPr="00EA6BAA" w:rsidRDefault="00EA6BAA" w:rsidP="00EA6BAA">
      <w:pPr>
        <w:suppressAutoHyphens w:val="0"/>
        <w:ind w:right="40"/>
        <w:jc w:val="center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</w:p>
    <w:p w14:paraId="2F53E6E9" w14:textId="77777777" w:rsidR="00EA6BAA" w:rsidRPr="00EA6BAA" w:rsidRDefault="00EA6BAA" w:rsidP="00EA6BAA">
      <w:pPr>
        <w:suppressAutoHyphens w:val="0"/>
        <w:spacing w:line="600" w:lineRule="auto"/>
        <w:ind w:right="40"/>
        <w:jc w:val="center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EA6BAA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40CE56D5" w14:textId="77777777" w:rsidR="00EA6BAA" w:rsidRPr="00EA6BAA" w:rsidRDefault="00EA6BAA" w:rsidP="00EA6BAA">
      <w:pPr>
        <w:suppressAutoHyphens w:val="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EA6BAA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46E5F4B8" w14:textId="77777777" w:rsidR="00EA6BAA" w:rsidRPr="00EA6BAA" w:rsidRDefault="00EA6BAA" w:rsidP="00EA6BAA">
      <w:pPr>
        <w:suppressAutoHyphens w:val="0"/>
        <w:ind w:right="40"/>
        <w:jc w:val="center"/>
        <w:rPr>
          <w:rFonts w:ascii="Calibri" w:eastAsia="SimSun" w:hAnsi="Calibri" w:cs="Calibri"/>
          <w:i/>
          <w:sz w:val="18"/>
          <w:szCs w:val="18"/>
          <w:lang w:eastAsia="pl-PL"/>
        </w:rPr>
      </w:pPr>
      <w:r w:rsidRPr="00EA6BAA">
        <w:rPr>
          <w:rFonts w:ascii="Calibri" w:eastAsia="SimSun" w:hAnsi="Calibri" w:cs="Calibri"/>
          <w:i/>
          <w:sz w:val="18"/>
          <w:szCs w:val="18"/>
          <w:lang w:val="x-none" w:eastAsia="pl-PL"/>
        </w:rPr>
        <w:t>nazwa/imię i nazwisko oraz dokładny adres (siedziba, miejsce prowadzonej dz</w:t>
      </w:r>
      <w:r w:rsidRPr="0015735C">
        <w:rPr>
          <w:rFonts w:ascii="Calibri" w:eastAsia="SimSun" w:hAnsi="Calibri" w:cs="Calibri"/>
          <w:i/>
          <w:sz w:val="18"/>
          <w:szCs w:val="18"/>
          <w:lang w:val="x-none" w:eastAsia="pl-PL"/>
        </w:rPr>
        <w:t>iałalności)</w:t>
      </w:r>
      <w:r w:rsidR="00604FC8" w:rsidRPr="0015735C">
        <w:rPr>
          <w:rFonts w:ascii="Calibri" w:hAnsi="Calibri" w:cs="Calibri"/>
          <w:i/>
          <w:sz w:val="18"/>
          <w:szCs w:val="18"/>
        </w:rPr>
        <w:t>, k</w:t>
      </w:r>
      <w:r w:rsidR="00604FC8" w:rsidRPr="0015735C">
        <w:rPr>
          <w:rFonts w:ascii="Calibri" w:eastAsia="SimSun" w:hAnsi="Calibri" w:cs="Calibri"/>
          <w:i/>
          <w:sz w:val="18"/>
          <w:szCs w:val="18"/>
          <w:lang w:val="x-none" w:eastAsia="pl-PL"/>
        </w:rPr>
        <w:t>rajowy</w:t>
      </w:r>
      <w:r w:rsidR="00604FC8" w:rsidRPr="00604FC8">
        <w:rPr>
          <w:rFonts w:ascii="Calibri" w:eastAsia="SimSun" w:hAnsi="Calibri" w:cs="Calibri"/>
          <w:i/>
          <w:sz w:val="18"/>
          <w:szCs w:val="18"/>
          <w:lang w:val="x-none" w:eastAsia="pl-PL"/>
        </w:rPr>
        <w:t xml:space="preserve"> numer identyfikacyjny (NIP/REGON)</w:t>
      </w:r>
    </w:p>
    <w:p w14:paraId="7EEA1600" w14:textId="77777777" w:rsidR="00EA6BAA" w:rsidRPr="00EA6BAA" w:rsidRDefault="00EA6BAA" w:rsidP="00EA6BAA">
      <w:pPr>
        <w:suppressAutoHyphens w:val="0"/>
        <w:spacing w:line="360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en-US"/>
        </w:rPr>
      </w:pPr>
    </w:p>
    <w:p w14:paraId="15F56F0F" w14:textId="3995D341" w:rsidR="00FB594E" w:rsidRDefault="00FB594E" w:rsidP="00742291">
      <w:pPr>
        <w:numPr>
          <w:ilvl w:val="0"/>
          <w:numId w:val="17"/>
        </w:numPr>
        <w:suppressAutoHyphens w:val="0"/>
        <w:spacing w:after="120" w:line="312" w:lineRule="auto"/>
        <w:ind w:left="357" w:hanging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Oświadczam/y, że ww. Podmiot nie podlega wykluczeniu z postępowania na podstawie 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br/>
      </w:r>
      <w:r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art. 108 ust. 1 </w:t>
      </w:r>
      <w:r>
        <w:rPr>
          <w:rFonts w:ascii="Calibri" w:eastAsia="Calibri" w:hAnsi="Calibri" w:cs="Calibri"/>
          <w:sz w:val="22"/>
          <w:szCs w:val="22"/>
          <w:lang w:eastAsia="en-US"/>
        </w:rPr>
        <w:t>ustawy Pzp</w:t>
      </w:r>
      <w:r>
        <w:rPr>
          <w:rFonts w:ascii="Calibri" w:hAnsi="Calibri" w:cs="Calibri"/>
          <w:sz w:val="22"/>
          <w:szCs w:val="22"/>
        </w:rPr>
        <w:t xml:space="preserve"> oraz </w:t>
      </w:r>
      <w:r>
        <w:rPr>
          <w:rFonts w:ascii="Calibri" w:hAnsi="Calibri" w:cs="Calibri"/>
          <w:b/>
          <w:bCs/>
          <w:sz w:val="22"/>
          <w:szCs w:val="22"/>
        </w:rPr>
        <w:t>art. 7 ust. 1</w:t>
      </w:r>
      <w:r>
        <w:rPr>
          <w:rFonts w:ascii="Calibri" w:hAnsi="Calibri" w:cs="Calibri"/>
          <w:sz w:val="22"/>
          <w:szCs w:val="22"/>
        </w:rPr>
        <w:t xml:space="preserve"> ustawy z dnia 13 kwietnia 2022 r. o szczególnych rozwiązaniach w zakresie przeciwdziałania wspieraniu agresji na Ukrainę oraz służących ochronie bezpieczeństwa narodowego (Dz.</w:t>
      </w:r>
      <w:r w:rsidR="0074229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U. z 2022 r. poz. 835</w:t>
      </w:r>
      <w:r w:rsidR="000C455E">
        <w:rPr>
          <w:rFonts w:ascii="Calibri" w:hAnsi="Calibri" w:cs="Calibri"/>
          <w:sz w:val="22"/>
          <w:szCs w:val="22"/>
        </w:rPr>
        <w:t xml:space="preserve"> ze zm.</w:t>
      </w:r>
      <w:r>
        <w:rPr>
          <w:rFonts w:ascii="Calibri" w:hAnsi="Calibri" w:cs="Calibri"/>
          <w:sz w:val="22"/>
          <w:szCs w:val="22"/>
        </w:rPr>
        <w:t>).</w:t>
      </w:r>
    </w:p>
    <w:p w14:paraId="0C32655D" w14:textId="6B4438FE" w:rsidR="00EA6BAA" w:rsidRPr="005476A2" w:rsidRDefault="00EA6BAA" w:rsidP="00742291">
      <w:pPr>
        <w:numPr>
          <w:ilvl w:val="0"/>
          <w:numId w:val="17"/>
        </w:numPr>
        <w:suppressAutoHyphens w:val="0"/>
        <w:spacing w:after="120" w:line="312" w:lineRule="auto"/>
        <w:ind w:left="357" w:hanging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5476A2">
        <w:rPr>
          <w:rFonts w:ascii="Calibri" w:eastAsia="Calibri" w:hAnsi="Calibri" w:cs="Calibri"/>
          <w:sz w:val="22"/>
          <w:szCs w:val="22"/>
          <w:lang w:eastAsia="en-US"/>
        </w:rPr>
        <w:t xml:space="preserve">Oświadczam/y </w:t>
      </w:r>
      <w:r w:rsidRPr="005476A2">
        <w:rPr>
          <w:rFonts w:ascii="Calibri" w:eastAsia="Calibri" w:hAnsi="Calibri" w:cs="Calibri"/>
          <w:b/>
          <w:sz w:val="22"/>
          <w:szCs w:val="22"/>
          <w:lang w:eastAsia="en-US"/>
        </w:rPr>
        <w:t>(wypełnić, o ile dotyczy),</w:t>
      </w:r>
      <w:r w:rsidRPr="005476A2">
        <w:rPr>
          <w:rFonts w:ascii="Calibri" w:eastAsia="Calibri" w:hAnsi="Calibri" w:cs="Calibri"/>
          <w:sz w:val="22"/>
          <w:szCs w:val="22"/>
          <w:lang w:eastAsia="en-US"/>
        </w:rPr>
        <w:t xml:space="preserve"> że w stosunku do ww. Podmiotu zachodzą podstawy wykluczenia z postępowania na podstawie art. …………. ustawy Pzp </w:t>
      </w:r>
      <w:r w:rsidRPr="005476A2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(podać mającą zastosowanie podstawę wykluczenia spośród wymienionych </w:t>
      </w:r>
      <w:r w:rsidRPr="005476A2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art. 108 ust. 1</w:t>
      </w:r>
      <w:r w:rsidR="0051461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</w:t>
      </w:r>
      <w:r w:rsidR="00E37946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pkt </w:t>
      </w:r>
      <w:r w:rsidR="00E37946" w:rsidRPr="009A0AF8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1</w:t>
      </w:r>
      <w:r w:rsidR="00E37946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,</w:t>
      </w:r>
      <w:r w:rsidR="00776A53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</w:t>
      </w:r>
      <w:r w:rsidR="00E37946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2 i 5</w:t>
      </w:r>
      <w:r w:rsidR="00776A53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</w:t>
      </w:r>
      <w:r w:rsidRPr="005476A2">
        <w:rPr>
          <w:rFonts w:ascii="Calibri" w:eastAsia="Calibri" w:hAnsi="Calibri" w:cs="Calibri"/>
          <w:i/>
          <w:sz w:val="22"/>
          <w:szCs w:val="22"/>
          <w:lang w:eastAsia="en-US"/>
        </w:rPr>
        <w:t>ustawy Pzp).</w:t>
      </w:r>
    </w:p>
    <w:p w14:paraId="04675B88" w14:textId="334B5392" w:rsidR="00D76DEE" w:rsidRPr="00EA6BAA" w:rsidRDefault="00EA6BAA" w:rsidP="00742291">
      <w:pPr>
        <w:suppressAutoHyphens w:val="0"/>
        <w:spacing w:after="120" w:line="312" w:lineRule="auto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sz w:val="22"/>
          <w:szCs w:val="22"/>
          <w:lang w:eastAsia="en-US"/>
        </w:rPr>
        <w:t xml:space="preserve">Jednocześnie oświadczam/y, że w związku z ww. okolicznością, na podstawie art. 110 ust. 2 ustawy Pzp ww. </w:t>
      </w:r>
      <w:r w:rsidR="00C44D8F">
        <w:rPr>
          <w:rFonts w:ascii="Calibri" w:eastAsia="Calibri" w:hAnsi="Calibri" w:cs="Calibri"/>
          <w:sz w:val="22"/>
          <w:szCs w:val="22"/>
          <w:lang w:eastAsia="en-US"/>
        </w:rPr>
        <w:t>P</w:t>
      </w:r>
      <w:r w:rsidRPr="00EA6BAA">
        <w:rPr>
          <w:rFonts w:ascii="Calibri" w:eastAsia="Calibri" w:hAnsi="Calibri" w:cs="Calibri"/>
          <w:sz w:val="22"/>
          <w:szCs w:val="22"/>
          <w:lang w:eastAsia="en-US"/>
        </w:rPr>
        <w:t xml:space="preserve">odmiot podjął następujące czynności i </w:t>
      </w:r>
      <w:r w:rsidRPr="00EA6BAA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przedstawiam dowody na to, że podjęte przez </w:t>
      </w:r>
      <w:r w:rsidR="00776A53">
        <w:rPr>
          <w:rFonts w:ascii="Calibri" w:eastAsia="Calibri" w:hAnsi="Calibri" w:cs="Calibri"/>
          <w:color w:val="000000"/>
          <w:sz w:val="22"/>
          <w:szCs w:val="22"/>
          <w:lang w:eastAsia="en-US"/>
        </w:rPr>
        <w:br/>
      </w:r>
      <w:r w:rsidRPr="00EA6BAA">
        <w:rPr>
          <w:rFonts w:ascii="Calibri" w:eastAsia="Calibri" w:hAnsi="Calibri" w:cs="Calibri"/>
          <w:color w:val="000000"/>
          <w:sz w:val="22"/>
          <w:szCs w:val="22"/>
          <w:lang w:eastAsia="en-US"/>
        </w:rPr>
        <w:t>ww. Podmiot  środki są wystarczające do wykazania jego rzetelności:</w:t>
      </w:r>
    </w:p>
    <w:p w14:paraId="0C2F3378" w14:textId="77777777" w:rsidR="00EA6BAA" w:rsidRPr="00EA6BAA" w:rsidRDefault="00EA6BAA" w:rsidP="00742291">
      <w:pPr>
        <w:widowControl w:val="0"/>
        <w:numPr>
          <w:ilvl w:val="0"/>
          <w:numId w:val="16"/>
        </w:numPr>
        <w:suppressAutoHyphens w:val="0"/>
        <w:spacing w:after="120" w:line="312" w:lineRule="auto"/>
        <w:ind w:left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………………………………………………………………………………………….,</w:t>
      </w:r>
    </w:p>
    <w:p w14:paraId="09D64BE1" w14:textId="77777777" w:rsidR="00EA6BAA" w:rsidRPr="00EA6BAA" w:rsidRDefault="00EA6BAA" w:rsidP="00742291">
      <w:pPr>
        <w:widowControl w:val="0"/>
        <w:numPr>
          <w:ilvl w:val="0"/>
          <w:numId w:val="16"/>
        </w:numPr>
        <w:suppressAutoHyphens w:val="0"/>
        <w:spacing w:after="120" w:line="312" w:lineRule="auto"/>
        <w:ind w:left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………………………………………………………………………………………….,</w:t>
      </w:r>
    </w:p>
    <w:p w14:paraId="7D299C93" w14:textId="721EE5EC" w:rsidR="0025218F" w:rsidRDefault="00EA6BAA" w:rsidP="00742291">
      <w:pPr>
        <w:widowControl w:val="0"/>
        <w:numPr>
          <w:ilvl w:val="0"/>
          <w:numId w:val="16"/>
        </w:numPr>
        <w:suppressAutoHyphens w:val="0"/>
        <w:spacing w:after="120" w:line="312" w:lineRule="auto"/>
        <w:ind w:left="567" w:hanging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………………………………………………………………………………………….</w:t>
      </w:r>
      <w:r w:rsidR="006300FF">
        <w:rPr>
          <w:rFonts w:ascii="Calibri" w:eastAsia="Calibri" w:hAnsi="Calibri" w:cs="Calibri"/>
          <w:sz w:val="22"/>
          <w:szCs w:val="22"/>
          <w:lang w:eastAsia="en-US"/>
        </w:rPr>
        <w:br/>
      </w:r>
      <w:r w:rsidR="006300FF">
        <w:rPr>
          <w:rFonts w:ascii="Calibri" w:eastAsia="Calibri" w:hAnsi="Calibri" w:cs="Calibri"/>
          <w:sz w:val="22"/>
          <w:szCs w:val="22"/>
          <w:lang w:eastAsia="en-US"/>
        </w:rPr>
        <w:br/>
      </w:r>
    </w:p>
    <w:p w14:paraId="625845F0" w14:textId="799E631A" w:rsidR="00FB594E" w:rsidRPr="00B03594" w:rsidRDefault="00EA6BAA" w:rsidP="00B03594">
      <w:pPr>
        <w:numPr>
          <w:ilvl w:val="0"/>
          <w:numId w:val="17"/>
        </w:numPr>
        <w:suppressAutoHyphens w:val="0"/>
        <w:spacing w:after="240"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44D8F">
        <w:rPr>
          <w:rFonts w:ascii="Calibri" w:eastAsia="Calibri" w:hAnsi="Calibri" w:cs="Calibri"/>
          <w:sz w:val="22"/>
          <w:szCs w:val="22"/>
          <w:lang w:eastAsia="en-US"/>
        </w:rPr>
        <w:lastRenderedPageBreak/>
        <w:t xml:space="preserve">Oświadczam/y, że ww. </w:t>
      </w:r>
      <w:r w:rsidR="0051461A" w:rsidRPr="00C44D8F">
        <w:rPr>
          <w:rFonts w:ascii="Calibri" w:eastAsia="Calibri" w:hAnsi="Calibri" w:cs="Calibri"/>
          <w:sz w:val="22"/>
          <w:szCs w:val="22"/>
          <w:lang w:eastAsia="en-US"/>
        </w:rPr>
        <w:t>P</w:t>
      </w:r>
      <w:r w:rsidRPr="00C44D8F">
        <w:rPr>
          <w:rFonts w:ascii="Calibri" w:eastAsia="Calibri" w:hAnsi="Calibri" w:cs="Calibri"/>
          <w:sz w:val="22"/>
          <w:szCs w:val="22"/>
          <w:lang w:eastAsia="en-US"/>
        </w:rPr>
        <w:t xml:space="preserve">odmiot spełnia </w:t>
      </w:r>
      <w:r w:rsidR="002E39D4">
        <w:rPr>
          <w:rFonts w:ascii="Calibri" w:eastAsia="Calibri" w:hAnsi="Calibri" w:cs="Calibri"/>
          <w:sz w:val="22"/>
          <w:szCs w:val="22"/>
          <w:lang w:eastAsia="en-US"/>
        </w:rPr>
        <w:t>warunek/</w:t>
      </w:r>
      <w:r w:rsidRPr="00C44D8F">
        <w:rPr>
          <w:rFonts w:ascii="Calibri" w:eastAsia="Calibri" w:hAnsi="Calibri" w:cs="Calibri"/>
          <w:sz w:val="22"/>
          <w:szCs w:val="22"/>
          <w:lang w:eastAsia="en-US"/>
        </w:rPr>
        <w:t xml:space="preserve">warunki udziału w postępowaniu określone przez Zamawiającego w  Specyfikacji Warunków Zamówienia  w następującym zakresie: </w:t>
      </w:r>
    </w:p>
    <w:p w14:paraId="3E6E2C15" w14:textId="77777777" w:rsidR="00742291" w:rsidRPr="00742291" w:rsidRDefault="00742291" w:rsidP="00742291">
      <w:pPr>
        <w:suppressAutoHyphens w:val="0"/>
        <w:jc w:val="center"/>
        <w:rPr>
          <w:rFonts w:ascii="Calibri" w:eastAsia="Calibri" w:hAnsi="Calibri" w:cs="Calibri"/>
          <w:sz w:val="16"/>
          <w:szCs w:val="16"/>
          <w:lang w:eastAsia="en-US"/>
        </w:rPr>
      </w:pPr>
      <w:r w:rsidRPr="00742291">
        <w:rPr>
          <w:rFonts w:ascii="Calibri" w:eastAsia="Calibri" w:hAnsi="Calibri" w:cs="Calibri"/>
          <w:sz w:val="16"/>
          <w:szCs w:val="16"/>
          <w:lang w:eastAsia="en-US"/>
        </w:rPr>
        <w:t>…………………………………………………………………......………………………………………………………………………………</w:t>
      </w:r>
    </w:p>
    <w:p w14:paraId="5CED3B92" w14:textId="77777777" w:rsidR="00742291" w:rsidRDefault="00742291" w:rsidP="00742291">
      <w:pPr>
        <w:suppressAutoHyphens w:val="0"/>
        <w:jc w:val="center"/>
        <w:rPr>
          <w:rFonts w:ascii="Calibri" w:eastAsia="Calibri" w:hAnsi="Calibri" w:cs="Calibri"/>
          <w:sz w:val="16"/>
          <w:szCs w:val="16"/>
          <w:lang w:eastAsia="en-US"/>
        </w:rPr>
      </w:pPr>
    </w:p>
    <w:p w14:paraId="0A2F84F6" w14:textId="77777777" w:rsidR="00EA6BAA" w:rsidRPr="00EA6BAA" w:rsidRDefault="00EA6BAA" w:rsidP="00742291">
      <w:pPr>
        <w:suppressAutoHyphens w:val="0"/>
        <w:jc w:val="center"/>
        <w:rPr>
          <w:rFonts w:ascii="Calibri" w:eastAsia="Calibri" w:hAnsi="Calibri" w:cs="Calibri"/>
          <w:sz w:val="16"/>
          <w:szCs w:val="16"/>
          <w:lang w:eastAsia="en-US"/>
        </w:rPr>
      </w:pPr>
      <w:r w:rsidRPr="00EA6BAA">
        <w:rPr>
          <w:rFonts w:ascii="Calibri" w:eastAsia="Calibri" w:hAnsi="Calibri" w:cs="Calibri"/>
          <w:sz w:val="16"/>
          <w:szCs w:val="16"/>
          <w:lang w:eastAsia="en-US"/>
        </w:rPr>
        <w:t>…………………………………………………………………......………………………………………………………………………………</w:t>
      </w:r>
    </w:p>
    <w:p w14:paraId="3AC40FA5" w14:textId="77777777" w:rsidR="00742291" w:rsidRDefault="00EA6BAA" w:rsidP="00742291">
      <w:pPr>
        <w:suppressAutoHyphens w:val="0"/>
        <w:spacing w:line="360" w:lineRule="auto"/>
        <w:jc w:val="center"/>
        <w:rPr>
          <w:rFonts w:ascii="Calibri" w:eastAsia="Calibri" w:hAnsi="Calibri" w:cs="Calibri"/>
          <w:i/>
          <w:sz w:val="16"/>
          <w:szCs w:val="16"/>
          <w:lang w:eastAsia="en-US"/>
        </w:rPr>
      </w:pPr>
      <w:r w:rsidRPr="00EA6BAA">
        <w:rPr>
          <w:rFonts w:ascii="Calibri" w:eastAsia="Calibri" w:hAnsi="Calibri" w:cs="Calibri"/>
          <w:i/>
          <w:sz w:val="16"/>
          <w:szCs w:val="16"/>
          <w:lang w:eastAsia="en-US"/>
        </w:rPr>
        <w:t>(określić odpowiedni  zakres/warunek udziału w postępowaniu)</w:t>
      </w:r>
    </w:p>
    <w:p w14:paraId="217D631F" w14:textId="77777777" w:rsidR="00742291" w:rsidRDefault="00742291" w:rsidP="00742291">
      <w:pPr>
        <w:suppressAutoHyphens w:val="0"/>
        <w:spacing w:line="360" w:lineRule="auto"/>
        <w:jc w:val="center"/>
        <w:rPr>
          <w:rFonts w:ascii="Calibri" w:eastAsia="Calibri" w:hAnsi="Calibri" w:cs="Calibri"/>
          <w:i/>
          <w:sz w:val="16"/>
          <w:szCs w:val="16"/>
          <w:lang w:eastAsia="en-US"/>
        </w:rPr>
      </w:pPr>
    </w:p>
    <w:p w14:paraId="059D5CF4" w14:textId="0B38500F" w:rsidR="00EA6BAA" w:rsidRPr="00742291" w:rsidRDefault="00EA6BAA" w:rsidP="00742291">
      <w:pPr>
        <w:pStyle w:val="Akapitzlist"/>
        <w:numPr>
          <w:ilvl w:val="0"/>
          <w:numId w:val="17"/>
        </w:numPr>
        <w:suppressAutoHyphens w:val="0"/>
        <w:spacing w:after="120" w:line="312" w:lineRule="auto"/>
        <w:ind w:left="357" w:hanging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42291">
        <w:rPr>
          <w:rFonts w:ascii="Calibri" w:eastAsia="Calibri" w:hAnsi="Calibri" w:cs="Calibri"/>
          <w:sz w:val="22"/>
          <w:szCs w:val="22"/>
          <w:lang w:eastAsia="en-US"/>
        </w:rPr>
        <w:t>Oświadczam</w:t>
      </w:r>
      <w:r w:rsidR="00C44D8F" w:rsidRPr="00742291">
        <w:rPr>
          <w:rFonts w:ascii="Calibri" w:eastAsia="Calibri" w:hAnsi="Calibri" w:cs="Calibri"/>
          <w:sz w:val="22"/>
          <w:szCs w:val="22"/>
          <w:lang w:eastAsia="en-US"/>
        </w:rPr>
        <w:t>/y</w:t>
      </w:r>
      <w:r w:rsidRPr="00742291">
        <w:rPr>
          <w:rFonts w:ascii="Calibri" w:eastAsia="Calibri" w:hAnsi="Calibri" w:cs="Calibri"/>
          <w:sz w:val="22"/>
          <w:szCs w:val="22"/>
          <w:lang w:eastAsia="en-US"/>
        </w:rPr>
        <w:t xml:space="preserve">, że wszystkie informacje podane w powyższych oświadczeniach są aktualne </w:t>
      </w:r>
      <w:r w:rsidR="00077FDD" w:rsidRPr="00742291">
        <w:rPr>
          <w:rFonts w:ascii="Calibri" w:eastAsia="Calibri" w:hAnsi="Calibri" w:cs="Calibri"/>
          <w:sz w:val="22"/>
          <w:szCs w:val="22"/>
          <w:lang w:eastAsia="en-US"/>
        </w:rPr>
        <w:br/>
      </w:r>
      <w:r w:rsidRPr="00742291">
        <w:rPr>
          <w:rFonts w:ascii="Calibri" w:eastAsia="Calibri" w:hAnsi="Calibri" w:cs="Calibri"/>
          <w:sz w:val="22"/>
          <w:szCs w:val="22"/>
          <w:lang w:eastAsia="en-US"/>
        </w:rPr>
        <w:t xml:space="preserve">i zgodne z prawdą oraz zostały przedstawione z pełną świadomością konsekwencji wprowadzenia </w:t>
      </w:r>
      <w:r w:rsidR="000C455E">
        <w:rPr>
          <w:rFonts w:ascii="Calibri" w:eastAsia="Calibri" w:hAnsi="Calibri" w:cs="Calibri"/>
          <w:sz w:val="22"/>
          <w:szCs w:val="22"/>
          <w:lang w:eastAsia="en-US"/>
        </w:rPr>
        <w:t>Z</w:t>
      </w:r>
      <w:r w:rsidRPr="00742291">
        <w:rPr>
          <w:rFonts w:ascii="Calibri" w:eastAsia="Calibri" w:hAnsi="Calibri" w:cs="Calibri"/>
          <w:sz w:val="22"/>
          <w:szCs w:val="22"/>
          <w:lang w:eastAsia="en-US"/>
        </w:rPr>
        <w:t>amawiającego w błąd przy przedstawianiu informacji</w:t>
      </w:r>
      <w:r w:rsidR="00EA4313" w:rsidRPr="00742291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0103BB82" w14:textId="77777777" w:rsidR="00EA6BAA" w:rsidRPr="00EA6BAA" w:rsidRDefault="00EA6BAA" w:rsidP="00742291">
      <w:pPr>
        <w:numPr>
          <w:ilvl w:val="0"/>
          <w:numId w:val="17"/>
        </w:numPr>
        <w:suppressAutoHyphens w:val="0"/>
        <w:spacing w:after="120" w:line="312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sz w:val="22"/>
          <w:szCs w:val="22"/>
          <w:lang w:eastAsia="en-US"/>
        </w:rPr>
        <w:t>W celu potwierdzenia że osoba działająca w imieniu podmiotu udostępniającego zasoby jest umocowana do jego reprezentowania załączam odpis lub informację z Krajowego Rejestru Sądowego, Centralnej Ewidencji i Działalności Gospodarczej lub innego właściwego rejestru lub wskazuję</w:t>
      </w:r>
      <w:r w:rsidR="00C44D8F">
        <w:rPr>
          <w:rFonts w:ascii="Calibri" w:eastAsia="Calibri" w:hAnsi="Calibri" w:cs="Calibri"/>
          <w:sz w:val="22"/>
          <w:szCs w:val="22"/>
          <w:lang w:eastAsia="en-US"/>
        </w:rPr>
        <w:t>/my</w:t>
      </w:r>
      <w:r w:rsidRPr="00EA6BAA">
        <w:rPr>
          <w:rFonts w:ascii="Calibri" w:eastAsia="Calibri" w:hAnsi="Calibri" w:cs="Calibri"/>
          <w:sz w:val="22"/>
          <w:szCs w:val="22"/>
          <w:lang w:eastAsia="en-US"/>
        </w:rPr>
        <w:t xml:space="preserve"> ich dostępność za pomocą bezpłatnych i ogólnodostępnych baz danych pod następującym adresem internetowym:</w:t>
      </w:r>
    </w:p>
    <w:p w14:paraId="073D2CEB" w14:textId="77777777" w:rsidR="00EA6BAA" w:rsidRPr="00EA6BAA" w:rsidRDefault="00D76DEE" w:rsidP="00742291">
      <w:pPr>
        <w:widowControl w:val="0"/>
        <w:suppressAutoHyphens w:val="0"/>
        <w:spacing w:after="120" w:line="312" w:lineRule="auto"/>
        <w:ind w:left="720"/>
        <w:rPr>
          <w:rFonts w:ascii="Calibri" w:eastAsia="Calibri" w:hAnsi="Calibri" w:cs="Calibri"/>
          <w:sz w:val="22"/>
          <w:szCs w:val="22"/>
        </w:rPr>
      </w:pPr>
      <w:hyperlink r:id="rId8" w:history="1">
        <w:r w:rsidRPr="00EA6BAA">
          <w:rPr>
            <w:rStyle w:val="Hipercze"/>
            <w:rFonts w:ascii="Calibri" w:eastAsia="Calibri" w:hAnsi="Calibri" w:cs="Calibri"/>
            <w:sz w:val="22"/>
            <w:szCs w:val="22"/>
            <w:lang w:eastAsia="en-US"/>
          </w:rPr>
          <w:t>https://ems.ms.gov.pl</w:t>
        </w:r>
      </w:hyperlink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EA6BAA" w:rsidRPr="00EA6BAA">
        <w:rPr>
          <w:rFonts w:ascii="Calibri" w:eastAsia="Calibri" w:hAnsi="Calibri" w:cs="Calibri"/>
          <w:sz w:val="22"/>
          <w:szCs w:val="22"/>
          <w:lang w:eastAsia="en-US"/>
        </w:rPr>
        <w:t>- dla odpisu z Krajowego Rejestru Sądowego</w:t>
      </w:r>
      <w:r w:rsidR="00EA6BAA" w:rsidRPr="00EA6BAA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>*</w:t>
      </w:r>
    </w:p>
    <w:p w14:paraId="50F0D9CF" w14:textId="77777777" w:rsidR="00EA6BAA" w:rsidRPr="00EA6BAA" w:rsidRDefault="00D76DEE" w:rsidP="00742291">
      <w:pPr>
        <w:widowControl w:val="0"/>
        <w:suppressAutoHyphens w:val="0"/>
        <w:spacing w:after="120" w:line="312" w:lineRule="auto"/>
        <w:ind w:left="720"/>
        <w:rPr>
          <w:rFonts w:ascii="Calibri" w:eastAsia="Calibri" w:hAnsi="Calibri" w:cs="Calibri"/>
          <w:sz w:val="22"/>
          <w:szCs w:val="22"/>
          <w:vertAlign w:val="superscript"/>
          <w:lang w:eastAsia="en-US"/>
        </w:rPr>
      </w:pPr>
      <w:hyperlink r:id="rId9" w:history="1">
        <w:r w:rsidRPr="00EA6BAA">
          <w:rPr>
            <w:rStyle w:val="Hipercze"/>
            <w:rFonts w:ascii="Calibri" w:eastAsia="Calibri" w:hAnsi="Calibri" w:cs="Calibri"/>
            <w:sz w:val="22"/>
            <w:szCs w:val="22"/>
            <w:lang w:eastAsia="en-US"/>
          </w:rPr>
          <w:t>https://www.ceidg.gov.pl</w:t>
        </w:r>
      </w:hyperlink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EA6BAA" w:rsidRPr="00EA6BAA">
        <w:rPr>
          <w:rFonts w:ascii="Calibri" w:eastAsia="Calibri" w:hAnsi="Calibri" w:cs="Calibri"/>
          <w:sz w:val="22"/>
          <w:szCs w:val="22"/>
          <w:lang w:eastAsia="en-US"/>
        </w:rPr>
        <w:t xml:space="preserve">- dla odpisu z </w:t>
      </w:r>
      <w:proofErr w:type="spellStart"/>
      <w:r w:rsidR="00EA6BAA" w:rsidRPr="00EA6BAA">
        <w:rPr>
          <w:rFonts w:ascii="Calibri" w:eastAsia="Calibri" w:hAnsi="Calibri" w:cs="Calibri"/>
          <w:sz w:val="22"/>
          <w:szCs w:val="22"/>
          <w:lang w:eastAsia="en-US"/>
        </w:rPr>
        <w:t>CEDiIG</w:t>
      </w:r>
      <w:proofErr w:type="spellEnd"/>
      <w:r w:rsidR="00EA6BAA" w:rsidRPr="00EA6BAA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>*</w:t>
      </w:r>
    </w:p>
    <w:p w14:paraId="42E0C682" w14:textId="77777777" w:rsidR="00EA6BAA" w:rsidRPr="00EA6BAA" w:rsidRDefault="00EA6BAA" w:rsidP="00077FDD">
      <w:pPr>
        <w:widowControl w:val="0"/>
        <w:suppressAutoHyphens w:val="0"/>
        <w:spacing w:after="160" w:line="312" w:lineRule="auto"/>
        <w:ind w:left="720"/>
        <w:rPr>
          <w:rFonts w:ascii="Calibri" w:eastAsia="Calibri" w:hAnsi="Calibri" w:cs="Calibri"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sz w:val="22"/>
          <w:szCs w:val="22"/>
          <w:lang w:eastAsia="en-US"/>
        </w:rPr>
        <w:t xml:space="preserve"> http://…………………………. - inny rejestr</w:t>
      </w:r>
    </w:p>
    <w:p w14:paraId="442C4563" w14:textId="23B90DFD" w:rsidR="00EA6BAA" w:rsidRDefault="00EA6BAA" w:rsidP="00077FDD">
      <w:pPr>
        <w:suppressAutoHyphens w:val="0"/>
        <w:spacing w:after="240" w:line="312" w:lineRule="auto"/>
        <w:ind w:right="-28" w:firstLine="284"/>
        <w:rPr>
          <w:rFonts w:ascii="Calibri" w:eastAsia="Calibri" w:hAnsi="Calibri" w:cs="Calibri"/>
          <w:i/>
          <w:sz w:val="22"/>
          <w:szCs w:val="22"/>
          <w:u w:val="single"/>
          <w:lang w:eastAsia="en-US"/>
        </w:rPr>
      </w:pPr>
      <w:r w:rsidRPr="00EA6BAA">
        <w:rPr>
          <w:rFonts w:ascii="Calibri" w:eastAsia="Calibri" w:hAnsi="Calibri" w:cs="Calibri"/>
          <w:i/>
          <w:sz w:val="22"/>
          <w:szCs w:val="22"/>
          <w:u w:val="single"/>
          <w:vertAlign w:val="superscript"/>
          <w:lang w:eastAsia="en-US"/>
        </w:rPr>
        <w:t>*</w:t>
      </w:r>
      <w:r w:rsidRPr="00EA6BAA">
        <w:rPr>
          <w:rFonts w:ascii="Calibri" w:eastAsia="Calibri" w:hAnsi="Calibri" w:cs="Calibri"/>
          <w:i/>
          <w:sz w:val="22"/>
          <w:szCs w:val="22"/>
          <w:u w:val="single"/>
          <w:lang w:eastAsia="en-US"/>
        </w:rPr>
        <w:t xml:space="preserve"> niepotrzebne skreślić</w:t>
      </w:r>
    </w:p>
    <w:p w14:paraId="0234F3E0" w14:textId="77777777" w:rsidR="00891861" w:rsidRPr="00D16FB2" w:rsidRDefault="00891861" w:rsidP="00742291">
      <w:pPr>
        <w:numPr>
          <w:ilvl w:val="0"/>
          <w:numId w:val="17"/>
        </w:numPr>
        <w:suppressAutoHyphens w:val="0"/>
        <w:spacing w:after="120" w:line="312" w:lineRule="auto"/>
        <w:ind w:left="357" w:hanging="357"/>
        <w:jc w:val="both"/>
        <w:rPr>
          <w:rFonts w:ascii="Calibri" w:hAnsi="Calibri" w:cs="Arial"/>
          <w:sz w:val="22"/>
          <w:szCs w:val="22"/>
        </w:rPr>
      </w:pPr>
      <w:r w:rsidRPr="00D16FB2">
        <w:rPr>
          <w:rFonts w:ascii="Calibri" w:hAnsi="Calibri" w:cs="Arial"/>
          <w:sz w:val="22"/>
          <w:szCs w:val="22"/>
        </w:rPr>
        <w:t>Wskazuję/my następujące podmiotowe środki dowodowe, które można uzyskać za pomocą bezpłatnych i ogólnodostępnych baz danych, oraz</w:t>
      </w:r>
      <w:r w:rsidRPr="00D16FB2">
        <w:rPr>
          <w:rFonts w:ascii="Calibri" w:hAnsi="Calibri"/>
          <w:sz w:val="22"/>
          <w:szCs w:val="22"/>
        </w:rPr>
        <w:t xml:space="preserve"> </w:t>
      </w:r>
      <w:r w:rsidRPr="00D16FB2">
        <w:rPr>
          <w:rFonts w:ascii="Calibri" w:hAnsi="Calibri" w:cs="Arial"/>
          <w:sz w:val="22"/>
          <w:szCs w:val="22"/>
        </w:rPr>
        <w:t>dane umożliwiające dostęp do tych środków:</w:t>
      </w:r>
    </w:p>
    <w:p w14:paraId="447C77C5" w14:textId="77777777" w:rsidR="00891861" w:rsidRPr="00D16FB2" w:rsidRDefault="00891861" w:rsidP="00742291">
      <w:pPr>
        <w:spacing w:after="120" w:line="312" w:lineRule="auto"/>
        <w:ind w:left="357"/>
        <w:jc w:val="both"/>
        <w:rPr>
          <w:rFonts w:ascii="Calibri" w:hAnsi="Calibri" w:cs="Arial"/>
          <w:sz w:val="22"/>
          <w:szCs w:val="22"/>
        </w:rPr>
      </w:pPr>
      <w:r w:rsidRPr="00D16FB2">
        <w:rPr>
          <w:rFonts w:ascii="Calibri" w:hAnsi="Calibri" w:cs="Arial"/>
          <w:sz w:val="22"/>
          <w:szCs w:val="22"/>
        </w:rPr>
        <w:t>1) .................................................................................................................................................</w:t>
      </w:r>
    </w:p>
    <w:p w14:paraId="760B9E87" w14:textId="77777777" w:rsidR="00891861" w:rsidRPr="00D16FB2" w:rsidRDefault="00891861" w:rsidP="00742291">
      <w:pPr>
        <w:spacing w:after="120" w:line="312" w:lineRule="auto"/>
        <w:ind w:left="357"/>
        <w:jc w:val="both"/>
        <w:rPr>
          <w:rFonts w:ascii="Calibri" w:hAnsi="Calibri" w:cs="Arial"/>
          <w:sz w:val="22"/>
          <w:szCs w:val="22"/>
        </w:rPr>
      </w:pPr>
      <w:r w:rsidRPr="00D16FB2">
        <w:rPr>
          <w:rFonts w:ascii="Calibri" w:hAnsi="Calibri" w:cs="Arial"/>
          <w:sz w:val="22"/>
          <w:szCs w:val="22"/>
        </w:rPr>
        <w:t>2) .................................................................................................................................................</w:t>
      </w:r>
    </w:p>
    <w:p w14:paraId="36CD8958" w14:textId="77777777" w:rsidR="00891861" w:rsidRDefault="00891861" w:rsidP="00891861">
      <w:pPr>
        <w:spacing w:line="360" w:lineRule="auto"/>
        <w:ind w:left="360"/>
        <w:jc w:val="both"/>
        <w:rPr>
          <w:rFonts w:ascii="Arial" w:hAnsi="Arial" w:cs="Arial"/>
          <w:i/>
          <w:sz w:val="16"/>
          <w:szCs w:val="16"/>
        </w:rPr>
      </w:pPr>
      <w:r w:rsidRPr="00286ADF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D5A65DD" w14:textId="77777777" w:rsidR="00891861" w:rsidRPr="00891861" w:rsidRDefault="00891861" w:rsidP="00891861">
      <w:pPr>
        <w:suppressAutoHyphens w:val="0"/>
        <w:spacing w:after="240" w:line="276" w:lineRule="auto"/>
        <w:ind w:left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16ED0D6" w14:textId="77777777" w:rsidR="0025218F" w:rsidRPr="00EA6BAA" w:rsidRDefault="0025218F" w:rsidP="00EA6BAA">
      <w:pPr>
        <w:suppressAutoHyphens w:val="0"/>
        <w:spacing w:after="240" w:line="259" w:lineRule="auto"/>
        <w:ind w:right="-28" w:firstLine="284"/>
        <w:rPr>
          <w:rFonts w:ascii="Calibri" w:eastAsia="Calibri" w:hAnsi="Calibri" w:cs="Calibri"/>
          <w:i/>
          <w:sz w:val="22"/>
          <w:szCs w:val="22"/>
          <w:u w:val="single"/>
          <w:lang w:eastAsia="en-US"/>
        </w:rPr>
      </w:pPr>
    </w:p>
    <w:p w14:paraId="434E94D5" w14:textId="77777777" w:rsidR="00EA6BAA" w:rsidRPr="00EA6BAA" w:rsidRDefault="00EA6BAA" w:rsidP="00EA6BAA">
      <w:pPr>
        <w:suppressAutoHyphens w:val="0"/>
        <w:spacing w:line="360" w:lineRule="auto"/>
        <w:jc w:val="both"/>
        <w:rPr>
          <w:rFonts w:ascii="Calibri" w:eastAsia="Calibri" w:hAnsi="Calibri" w:cs="Calibri"/>
          <w:b/>
          <w:sz w:val="16"/>
          <w:szCs w:val="16"/>
          <w:lang w:eastAsia="en-US"/>
        </w:rPr>
      </w:pPr>
    </w:p>
    <w:p w14:paraId="68A1AF8B" w14:textId="1CA8661F" w:rsidR="00891861" w:rsidRDefault="00891861" w:rsidP="00F409B9">
      <w:pPr>
        <w:suppressAutoHyphens w:val="0"/>
        <w:spacing w:after="160" w:line="259" w:lineRule="auto"/>
        <w:ind w:right="39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036286F6" w14:textId="75E03AB8" w:rsidR="00077FDD" w:rsidRDefault="00077FDD" w:rsidP="00F409B9">
      <w:pPr>
        <w:suppressAutoHyphens w:val="0"/>
        <w:spacing w:after="160" w:line="259" w:lineRule="auto"/>
        <w:ind w:right="39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6399D41" w14:textId="77777777" w:rsidR="00077FDD" w:rsidRDefault="00077FDD" w:rsidP="00F409B9">
      <w:pPr>
        <w:suppressAutoHyphens w:val="0"/>
        <w:spacing w:after="160" w:line="259" w:lineRule="auto"/>
        <w:ind w:right="39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4E418FA9" w14:textId="4431197E" w:rsidR="00077FDD" w:rsidRPr="00742291" w:rsidRDefault="00077FDD" w:rsidP="00F409B9">
      <w:pPr>
        <w:suppressAutoHyphens w:val="0"/>
        <w:spacing w:after="160" w:line="259" w:lineRule="auto"/>
        <w:ind w:right="39"/>
        <w:jc w:val="center"/>
        <w:rPr>
          <w:rFonts w:ascii="Calibri" w:eastAsia="Calibri" w:hAnsi="Calibri" w:cs="Calibri"/>
          <w:b/>
          <w:sz w:val="18"/>
          <w:szCs w:val="18"/>
          <w:lang w:eastAsia="en-US"/>
        </w:rPr>
      </w:pPr>
    </w:p>
    <w:p w14:paraId="678CFB03" w14:textId="2C5358A0" w:rsidR="00F409B9" w:rsidRPr="00742291" w:rsidRDefault="00F409B9" w:rsidP="00F409B9">
      <w:pPr>
        <w:jc w:val="center"/>
        <w:rPr>
          <w:rFonts w:ascii="Calibri" w:eastAsia="Calibri" w:hAnsi="Calibri" w:cs="Calibri"/>
          <w:b/>
          <w:sz w:val="18"/>
          <w:szCs w:val="18"/>
          <w:u w:val="single"/>
          <w:lang w:eastAsia="en-US"/>
        </w:rPr>
      </w:pPr>
      <w:r w:rsidRPr="00742291">
        <w:rPr>
          <w:rFonts w:ascii="Calibri" w:eastAsia="Calibri" w:hAnsi="Calibri" w:cs="Calibri"/>
          <w:b/>
          <w:sz w:val="18"/>
          <w:szCs w:val="18"/>
          <w:lang w:eastAsia="en-US"/>
        </w:rPr>
        <w:t>DOKUMENT NALEŻY</w:t>
      </w:r>
      <w:r w:rsidR="00E15A62">
        <w:rPr>
          <w:rFonts w:ascii="Calibri" w:eastAsia="Calibri" w:hAnsi="Calibri" w:cs="Calibri"/>
          <w:b/>
          <w:sz w:val="18"/>
          <w:szCs w:val="18"/>
          <w:lang w:eastAsia="en-US"/>
        </w:rPr>
        <w:t xml:space="preserve"> </w:t>
      </w:r>
      <w:r w:rsidRPr="00742291">
        <w:rPr>
          <w:rFonts w:ascii="Calibri" w:eastAsia="Calibri" w:hAnsi="Calibri" w:cs="Calibri"/>
          <w:b/>
          <w:sz w:val="18"/>
          <w:szCs w:val="18"/>
          <w:lang w:eastAsia="en-US"/>
        </w:rPr>
        <w:t xml:space="preserve">PODPISAĆ </w:t>
      </w:r>
      <w:r w:rsidR="00742291" w:rsidRPr="00742291">
        <w:rPr>
          <w:rFonts w:ascii="Calibri" w:eastAsia="Calibri" w:hAnsi="Calibri" w:cs="Calibri"/>
          <w:b/>
          <w:sz w:val="18"/>
          <w:szCs w:val="18"/>
          <w:lang w:eastAsia="en-US"/>
        </w:rPr>
        <w:t xml:space="preserve">(OPATRZYĆ) </w:t>
      </w:r>
      <w:r w:rsidRPr="00742291">
        <w:rPr>
          <w:rFonts w:ascii="Calibri" w:eastAsia="Calibri" w:hAnsi="Calibri" w:cs="Calibri"/>
          <w:b/>
          <w:sz w:val="18"/>
          <w:szCs w:val="18"/>
          <w:lang w:eastAsia="en-US"/>
        </w:rPr>
        <w:t xml:space="preserve">KWALIFIKOWANYM PODPISEM ELEKTRONICZNYM, </w:t>
      </w:r>
      <w:r w:rsidRPr="00742291">
        <w:rPr>
          <w:rFonts w:ascii="Calibri" w:eastAsia="Calibri" w:hAnsi="Calibri" w:cs="Calibri"/>
          <w:b/>
          <w:sz w:val="18"/>
          <w:szCs w:val="18"/>
          <w:lang w:eastAsia="en-US"/>
        </w:rPr>
        <w:br/>
        <w:t>PODPISEM ZAUFANYM LUB PODPISEM OSOBISTYM</w:t>
      </w:r>
    </w:p>
    <w:sectPr w:rsidR="00F409B9" w:rsidRPr="00742291" w:rsidSect="00077FDD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227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3F0E17" w14:textId="77777777" w:rsidR="00D30EFB" w:rsidRDefault="00D30EFB">
      <w:r>
        <w:separator/>
      </w:r>
    </w:p>
  </w:endnote>
  <w:endnote w:type="continuationSeparator" w:id="0">
    <w:p w14:paraId="4FA4FD70" w14:textId="77777777" w:rsidR="00D30EFB" w:rsidRDefault="00D30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iraginoSans-W3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8C711C" w14:textId="77777777" w:rsidR="00E62EE9" w:rsidRDefault="00E62EE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300FF">
      <w:rPr>
        <w:noProof/>
      </w:rPr>
      <w:t>2</w:t>
    </w:r>
    <w:r>
      <w:fldChar w:fldCharType="end"/>
    </w:r>
  </w:p>
  <w:p w14:paraId="62DC2718" w14:textId="77777777" w:rsidR="00602765" w:rsidRDefault="006027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14A8F" w14:textId="77777777" w:rsidR="001748F9" w:rsidRDefault="001748F9" w:rsidP="001748F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12F245" w14:textId="77777777" w:rsidR="00D30EFB" w:rsidRDefault="00D30EFB">
      <w:r>
        <w:separator/>
      </w:r>
    </w:p>
  </w:footnote>
  <w:footnote w:type="continuationSeparator" w:id="0">
    <w:p w14:paraId="2528F24E" w14:textId="77777777" w:rsidR="00D30EFB" w:rsidRDefault="00D30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57D85" w14:textId="405008AC" w:rsidR="00742291" w:rsidRPr="00216CA6" w:rsidRDefault="00742291" w:rsidP="00742291">
    <w:pPr>
      <w:pStyle w:val="Nagwek"/>
      <w:tabs>
        <w:tab w:val="left" w:pos="2644"/>
      </w:tabs>
      <w:rPr>
        <w:rFonts w:ascii="Calibri" w:hAnsi="Calibri" w:cs="Calibri"/>
        <w:sz w:val="22"/>
        <w:szCs w:val="22"/>
        <w:lang w:eastAsia="pl-PL"/>
      </w:rPr>
    </w:pPr>
    <w:bookmarkStart w:id="0" w:name="_Hlk75266366"/>
    <w:r w:rsidRPr="00FE33BD">
      <w:rPr>
        <w:rFonts w:ascii="Calibri" w:hAnsi="Calibri" w:cs="Calibri"/>
        <w:b/>
        <w:color w:val="C00000"/>
        <w:sz w:val="22"/>
        <w:szCs w:val="22"/>
      </w:rPr>
      <w:t>A</w:t>
    </w:r>
    <w:r w:rsidR="00982C4B">
      <w:rPr>
        <w:rFonts w:ascii="Calibri" w:hAnsi="Calibri" w:cs="Calibri"/>
        <w:b/>
        <w:color w:val="C00000"/>
        <w:sz w:val="22"/>
        <w:szCs w:val="22"/>
      </w:rPr>
      <w:t>K</w:t>
    </w:r>
    <w:r w:rsidRPr="00FE33BD">
      <w:rPr>
        <w:rFonts w:ascii="Calibri" w:hAnsi="Calibri" w:cs="Calibri"/>
        <w:b/>
        <w:color w:val="C00000"/>
        <w:sz w:val="22"/>
        <w:szCs w:val="22"/>
      </w:rPr>
      <w:t>-</w:t>
    </w:r>
    <w:r w:rsidR="00F004BF">
      <w:rPr>
        <w:rFonts w:ascii="Calibri" w:hAnsi="Calibri" w:cs="Calibri"/>
        <w:b/>
        <w:color w:val="C00000"/>
        <w:sz w:val="22"/>
        <w:szCs w:val="22"/>
      </w:rPr>
      <w:t>V</w:t>
    </w:r>
    <w:r w:rsidRPr="00FE33BD">
      <w:rPr>
        <w:rFonts w:ascii="Calibri" w:hAnsi="Calibri" w:cs="Calibri"/>
        <w:b/>
        <w:color w:val="C00000"/>
        <w:sz w:val="22"/>
        <w:szCs w:val="22"/>
      </w:rPr>
      <w:t>.271.</w:t>
    </w:r>
    <w:r w:rsidR="00B053A1">
      <w:rPr>
        <w:rFonts w:ascii="Calibri" w:hAnsi="Calibri" w:cs="Calibri"/>
        <w:b/>
        <w:color w:val="C00000"/>
        <w:sz w:val="22"/>
        <w:szCs w:val="22"/>
      </w:rPr>
      <w:t>25</w:t>
    </w:r>
    <w:r w:rsidRPr="00FE33BD">
      <w:rPr>
        <w:rFonts w:ascii="Calibri" w:hAnsi="Calibri" w:cs="Calibri"/>
        <w:b/>
        <w:color w:val="C00000"/>
        <w:sz w:val="22"/>
        <w:szCs w:val="22"/>
      </w:rPr>
      <w:t>.202</w:t>
    </w:r>
    <w:bookmarkEnd w:id="0"/>
    <w:r w:rsidR="00AF5F10">
      <w:rPr>
        <w:rFonts w:ascii="Calibri" w:hAnsi="Calibri" w:cs="Calibri"/>
        <w:b/>
        <w:color w:val="C00000"/>
        <w:sz w:val="22"/>
        <w:szCs w:val="22"/>
      </w:rPr>
      <w:t>4</w:t>
    </w:r>
    <w:r w:rsidRPr="00216CA6">
      <w:rPr>
        <w:rFonts w:ascii="Calibri" w:hAnsi="Calibri" w:cs="Calibri"/>
        <w:b/>
        <w:color w:val="C00000"/>
        <w:sz w:val="22"/>
        <w:szCs w:val="22"/>
      </w:rPr>
      <w:tab/>
    </w:r>
  </w:p>
  <w:p w14:paraId="2BBBB660" w14:textId="77777777" w:rsidR="00742291" w:rsidRDefault="007422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8EF197" w14:textId="7AE9C71E" w:rsidR="00EA6350" w:rsidRPr="00B03594" w:rsidRDefault="00EA6350" w:rsidP="00EA6350">
    <w:pPr>
      <w:rPr>
        <w:rFonts w:asciiTheme="minorHAnsi" w:hAnsiTheme="minorHAnsi" w:cstheme="minorHAnsi"/>
        <w:i/>
        <w:sz w:val="16"/>
        <w:szCs w:val="16"/>
      </w:rPr>
    </w:pPr>
    <w:r w:rsidRPr="0000062E">
      <w:rPr>
        <w:rFonts w:asciiTheme="minorHAnsi" w:hAnsiTheme="minorHAnsi" w:cstheme="minorHAnsi"/>
        <w:b/>
        <w:color w:val="C00000"/>
        <w:sz w:val="24"/>
        <w:szCs w:val="24"/>
      </w:rPr>
      <w:t>A-II.271</w:t>
    </w:r>
    <w:r w:rsidR="0000062E" w:rsidRPr="0000062E">
      <w:rPr>
        <w:rFonts w:asciiTheme="minorHAnsi" w:hAnsiTheme="minorHAnsi" w:cstheme="minorHAnsi"/>
        <w:b/>
        <w:color w:val="C00000"/>
        <w:sz w:val="24"/>
        <w:szCs w:val="24"/>
      </w:rPr>
      <w:t>.</w:t>
    </w:r>
    <w:r w:rsidR="00776A53">
      <w:rPr>
        <w:rFonts w:asciiTheme="minorHAnsi" w:hAnsiTheme="minorHAnsi" w:cstheme="minorHAnsi"/>
        <w:b/>
        <w:color w:val="C00000"/>
        <w:sz w:val="24"/>
        <w:szCs w:val="24"/>
      </w:rPr>
      <w:t>32</w:t>
    </w:r>
    <w:r w:rsidRPr="0000062E">
      <w:rPr>
        <w:rFonts w:asciiTheme="minorHAnsi" w:hAnsiTheme="minorHAnsi" w:cstheme="minorHAnsi"/>
        <w:b/>
        <w:color w:val="C00000"/>
        <w:sz w:val="24"/>
        <w:szCs w:val="24"/>
      </w:rPr>
      <w:t>.2022</w:t>
    </w:r>
  </w:p>
  <w:p w14:paraId="53CE60AB" w14:textId="7CD712B5" w:rsidR="005C747E" w:rsidRDefault="005C747E" w:rsidP="005C74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kern w:val="1"/>
        <w:lang w:val="pl-PL" w:eastAsia="pl-PL" w:bidi="pl-PL"/>
      </w:rPr>
    </w:lvl>
  </w:abstractNum>
  <w:abstractNum w:abstractNumId="3" w15:restartNumberingAfterBreak="0">
    <w:nsid w:val="00000004"/>
    <w:multiLevelType w:val="singleLevel"/>
    <w:tmpl w:val="E8F48A38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1363" w:hanging="360"/>
      </w:pPr>
      <w:rPr>
        <w:rFonts w:ascii="Calibri" w:hAnsi="Calibri" w:cs="Calibri" w:hint="default"/>
        <w:b w:val="0"/>
        <w:i w:val="0"/>
        <w:sz w:val="16"/>
        <w:szCs w:val="16"/>
      </w:rPr>
    </w:lvl>
  </w:abstractNum>
  <w:abstractNum w:abstractNumId="4" w15:restartNumberingAfterBreak="0">
    <w:nsid w:val="00000005"/>
    <w:multiLevelType w:val="singleLevel"/>
    <w:tmpl w:val="03122EC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bCs w:val="0"/>
        <w:sz w:val="20"/>
        <w:szCs w:val="20"/>
      </w:rPr>
    </w:lvl>
  </w:abstractNum>
  <w:abstractNum w:abstractNumId="5" w15:restartNumberingAfterBreak="0">
    <w:nsid w:val="00000006"/>
    <w:multiLevelType w:val="singleLevel"/>
    <w:tmpl w:val="B39AA34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i w:val="0"/>
        <w:iCs/>
        <w:sz w:val="22"/>
        <w:szCs w:val="22"/>
        <w:lang w:val="pl-PL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7" w15:restartNumberingAfterBreak="0">
    <w:nsid w:val="00000009"/>
    <w:multiLevelType w:val="singleLevel"/>
    <w:tmpl w:val="00000009"/>
    <w:name w:val="WW8Num21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iCs/>
        <w:color w:val="000000"/>
        <w:spacing w:val="-4"/>
        <w:sz w:val="22"/>
        <w:szCs w:val="22"/>
        <w:vertAlign w:val="superscript"/>
        <w:lang w:val="pl-PL"/>
      </w:rPr>
    </w:lvl>
  </w:abstractNum>
  <w:abstractNum w:abstractNumId="8" w15:restartNumberingAfterBreak="0">
    <w:nsid w:val="050C5E4B"/>
    <w:multiLevelType w:val="hybridMultilevel"/>
    <w:tmpl w:val="8648F8B4"/>
    <w:lvl w:ilvl="0" w:tplc="B7189DA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400CAA"/>
    <w:multiLevelType w:val="hybridMultilevel"/>
    <w:tmpl w:val="B66284FE"/>
    <w:lvl w:ilvl="0" w:tplc="7D8035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6023606"/>
    <w:multiLevelType w:val="hybridMultilevel"/>
    <w:tmpl w:val="78E2D204"/>
    <w:lvl w:ilvl="0" w:tplc="9F609F4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72129D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04A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A8B7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5A98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4401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76D4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BC8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5A88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A511A3"/>
    <w:multiLevelType w:val="multilevel"/>
    <w:tmpl w:val="7324CC00"/>
    <w:lvl w:ilvl="0">
      <w:start w:val="6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abstractNum w:abstractNumId="12" w15:restartNumberingAfterBreak="0">
    <w:nsid w:val="20F74E8D"/>
    <w:multiLevelType w:val="hybridMultilevel"/>
    <w:tmpl w:val="2D9E81E4"/>
    <w:lvl w:ilvl="0" w:tplc="91E698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9735A"/>
    <w:multiLevelType w:val="hybridMultilevel"/>
    <w:tmpl w:val="843EB3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04AE9"/>
    <w:multiLevelType w:val="hybridMultilevel"/>
    <w:tmpl w:val="758E6BE2"/>
    <w:lvl w:ilvl="0" w:tplc="14741C6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D3496D"/>
    <w:multiLevelType w:val="hybridMultilevel"/>
    <w:tmpl w:val="1DDC0080"/>
    <w:lvl w:ilvl="0" w:tplc="E74270D2">
      <w:start w:val="1"/>
      <w:numFmt w:val="decimal"/>
      <w:lvlText w:val="%1."/>
      <w:lvlJc w:val="left"/>
      <w:pPr>
        <w:ind w:left="720" w:hanging="360"/>
      </w:pPr>
    </w:lvl>
    <w:lvl w:ilvl="1" w:tplc="AEF6BA8A" w:tentative="1">
      <w:start w:val="1"/>
      <w:numFmt w:val="lowerLetter"/>
      <w:lvlText w:val="%2."/>
      <w:lvlJc w:val="left"/>
      <w:pPr>
        <w:ind w:left="1440" w:hanging="360"/>
      </w:pPr>
    </w:lvl>
    <w:lvl w:ilvl="2" w:tplc="B9B4CF1C" w:tentative="1">
      <w:start w:val="1"/>
      <w:numFmt w:val="lowerRoman"/>
      <w:lvlText w:val="%3."/>
      <w:lvlJc w:val="right"/>
      <w:pPr>
        <w:ind w:left="2160" w:hanging="180"/>
      </w:pPr>
    </w:lvl>
    <w:lvl w:ilvl="3" w:tplc="FC9C7A3C" w:tentative="1">
      <w:start w:val="1"/>
      <w:numFmt w:val="decimal"/>
      <w:lvlText w:val="%4."/>
      <w:lvlJc w:val="left"/>
      <w:pPr>
        <w:ind w:left="2880" w:hanging="360"/>
      </w:pPr>
    </w:lvl>
    <w:lvl w:ilvl="4" w:tplc="D04806FA" w:tentative="1">
      <w:start w:val="1"/>
      <w:numFmt w:val="lowerLetter"/>
      <w:lvlText w:val="%5."/>
      <w:lvlJc w:val="left"/>
      <w:pPr>
        <w:ind w:left="3600" w:hanging="360"/>
      </w:pPr>
    </w:lvl>
    <w:lvl w:ilvl="5" w:tplc="13C01B36" w:tentative="1">
      <w:start w:val="1"/>
      <w:numFmt w:val="lowerRoman"/>
      <w:lvlText w:val="%6."/>
      <w:lvlJc w:val="right"/>
      <w:pPr>
        <w:ind w:left="4320" w:hanging="180"/>
      </w:pPr>
    </w:lvl>
    <w:lvl w:ilvl="6" w:tplc="2C74AB88" w:tentative="1">
      <w:start w:val="1"/>
      <w:numFmt w:val="decimal"/>
      <w:lvlText w:val="%7."/>
      <w:lvlJc w:val="left"/>
      <w:pPr>
        <w:ind w:left="5040" w:hanging="360"/>
      </w:pPr>
    </w:lvl>
    <w:lvl w:ilvl="7" w:tplc="248A4A5C" w:tentative="1">
      <w:start w:val="1"/>
      <w:numFmt w:val="lowerLetter"/>
      <w:lvlText w:val="%8."/>
      <w:lvlJc w:val="left"/>
      <w:pPr>
        <w:ind w:left="5760" w:hanging="360"/>
      </w:pPr>
    </w:lvl>
    <w:lvl w:ilvl="8" w:tplc="35B4B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13C80"/>
    <w:multiLevelType w:val="multilevel"/>
    <w:tmpl w:val="A1862752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567" w:hanging="39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2ED0A3B"/>
    <w:multiLevelType w:val="multilevel"/>
    <w:tmpl w:val="0415001F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  <w:lang w:val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D070109"/>
    <w:multiLevelType w:val="hybridMultilevel"/>
    <w:tmpl w:val="A4444DCC"/>
    <w:lvl w:ilvl="0" w:tplc="A4E0B63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2D0B4F"/>
    <w:multiLevelType w:val="hybridMultilevel"/>
    <w:tmpl w:val="210069B0"/>
    <w:lvl w:ilvl="0" w:tplc="BC64B748">
      <w:start w:val="1"/>
      <w:numFmt w:val="decimal"/>
      <w:lvlText w:val="%1."/>
      <w:lvlJc w:val="left"/>
      <w:pPr>
        <w:ind w:left="720" w:hanging="360"/>
      </w:pPr>
    </w:lvl>
    <w:lvl w:ilvl="1" w:tplc="E2521E56" w:tentative="1">
      <w:start w:val="1"/>
      <w:numFmt w:val="lowerLetter"/>
      <w:lvlText w:val="%2."/>
      <w:lvlJc w:val="left"/>
      <w:pPr>
        <w:ind w:left="1440" w:hanging="360"/>
      </w:pPr>
    </w:lvl>
    <w:lvl w:ilvl="2" w:tplc="20326D3C" w:tentative="1">
      <w:start w:val="1"/>
      <w:numFmt w:val="lowerRoman"/>
      <w:lvlText w:val="%3."/>
      <w:lvlJc w:val="right"/>
      <w:pPr>
        <w:ind w:left="2160" w:hanging="180"/>
      </w:pPr>
    </w:lvl>
    <w:lvl w:ilvl="3" w:tplc="18E8FEDC" w:tentative="1">
      <w:start w:val="1"/>
      <w:numFmt w:val="decimal"/>
      <w:lvlText w:val="%4."/>
      <w:lvlJc w:val="left"/>
      <w:pPr>
        <w:ind w:left="2880" w:hanging="360"/>
      </w:pPr>
    </w:lvl>
    <w:lvl w:ilvl="4" w:tplc="CEDAFE5C" w:tentative="1">
      <w:start w:val="1"/>
      <w:numFmt w:val="lowerLetter"/>
      <w:lvlText w:val="%5."/>
      <w:lvlJc w:val="left"/>
      <w:pPr>
        <w:ind w:left="3600" w:hanging="360"/>
      </w:pPr>
    </w:lvl>
    <w:lvl w:ilvl="5" w:tplc="D2E66CF6" w:tentative="1">
      <w:start w:val="1"/>
      <w:numFmt w:val="lowerRoman"/>
      <w:lvlText w:val="%6."/>
      <w:lvlJc w:val="right"/>
      <w:pPr>
        <w:ind w:left="4320" w:hanging="180"/>
      </w:pPr>
    </w:lvl>
    <w:lvl w:ilvl="6" w:tplc="8810522A" w:tentative="1">
      <w:start w:val="1"/>
      <w:numFmt w:val="decimal"/>
      <w:lvlText w:val="%7."/>
      <w:lvlJc w:val="left"/>
      <w:pPr>
        <w:ind w:left="5040" w:hanging="360"/>
      </w:pPr>
    </w:lvl>
    <w:lvl w:ilvl="7" w:tplc="8DE87080" w:tentative="1">
      <w:start w:val="1"/>
      <w:numFmt w:val="lowerLetter"/>
      <w:lvlText w:val="%8."/>
      <w:lvlJc w:val="left"/>
      <w:pPr>
        <w:ind w:left="5760" w:hanging="360"/>
      </w:pPr>
    </w:lvl>
    <w:lvl w:ilvl="8" w:tplc="67D27B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A01659"/>
    <w:multiLevelType w:val="hybridMultilevel"/>
    <w:tmpl w:val="1FA2D530"/>
    <w:lvl w:ilvl="0" w:tplc="C2BAD87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084421">
    <w:abstractNumId w:val="0"/>
  </w:num>
  <w:num w:numId="2" w16cid:durableId="1635671343">
    <w:abstractNumId w:val="1"/>
  </w:num>
  <w:num w:numId="3" w16cid:durableId="373193647">
    <w:abstractNumId w:val="2"/>
  </w:num>
  <w:num w:numId="4" w16cid:durableId="2067293221">
    <w:abstractNumId w:val="3"/>
  </w:num>
  <w:num w:numId="5" w16cid:durableId="1078595349">
    <w:abstractNumId w:val="4"/>
  </w:num>
  <w:num w:numId="6" w16cid:durableId="97068877">
    <w:abstractNumId w:val="5"/>
  </w:num>
  <w:num w:numId="7" w16cid:durableId="1943949307">
    <w:abstractNumId w:val="6"/>
  </w:num>
  <w:num w:numId="8" w16cid:durableId="1300959073">
    <w:abstractNumId w:val="17"/>
  </w:num>
  <w:num w:numId="9" w16cid:durableId="1802989724">
    <w:abstractNumId w:val="7"/>
  </w:num>
  <w:num w:numId="10" w16cid:durableId="1967537915">
    <w:abstractNumId w:val="19"/>
  </w:num>
  <w:num w:numId="11" w16cid:durableId="677466252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28884156">
    <w:abstractNumId w:val="10"/>
  </w:num>
  <w:num w:numId="13" w16cid:durableId="77791910">
    <w:abstractNumId w:val="10"/>
  </w:num>
  <w:num w:numId="14" w16cid:durableId="1834418643">
    <w:abstractNumId w:val="15"/>
  </w:num>
  <w:num w:numId="15" w16cid:durableId="1076900794">
    <w:abstractNumId w:val="16"/>
  </w:num>
  <w:num w:numId="16" w16cid:durableId="1559977941">
    <w:abstractNumId w:val="14"/>
  </w:num>
  <w:num w:numId="17" w16cid:durableId="861437350">
    <w:abstractNumId w:val="9"/>
  </w:num>
  <w:num w:numId="18" w16cid:durableId="233122996">
    <w:abstractNumId w:val="12"/>
  </w:num>
  <w:num w:numId="19" w16cid:durableId="1684018626">
    <w:abstractNumId w:val="20"/>
  </w:num>
  <w:num w:numId="20" w16cid:durableId="935943095">
    <w:abstractNumId w:val="18"/>
  </w:num>
  <w:num w:numId="21" w16cid:durableId="664163975">
    <w:abstractNumId w:val="13"/>
  </w:num>
  <w:num w:numId="22" w16cid:durableId="8459487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299481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A97"/>
    <w:rsid w:val="0000062E"/>
    <w:rsid w:val="00006B9D"/>
    <w:rsid w:val="0001447D"/>
    <w:rsid w:val="00021F41"/>
    <w:rsid w:val="00025029"/>
    <w:rsid w:val="0003639D"/>
    <w:rsid w:val="00047388"/>
    <w:rsid w:val="00056704"/>
    <w:rsid w:val="00077FDD"/>
    <w:rsid w:val="000A5303"/>
    <w:rsid w:val="000C455E"/>
    <w:rsid w:val="00133541"/>
    <w:rsid w:val="00150680"/>
    <w:rsid w:val="0015735C"/>
    <w:rsid w:val="001748F9"/>
    <w:rsid w:val="00193888"/>
    <w:rsid w:val="001A6909"/>
    <w:rsid w:val="001E0643"/>
    <w:rsid w:val="001E2424"/>
    <w:rsid w:val="001E306E"/>
    <w:rsid w:val="00214F54"/>
    <w:rsid w:val="00216466"/>
    <w:rsid w:val="0025218F"/>
    <w:rsid w:val="00282BDB"/>
    <w:rsid w:val="002B1FD0"/>
    <w:rsid w:val="002C12AD"/>
    <w:rsid w:val="002C4996"/>
    <w:rsid w:val="002D2C75"/>
    <w:rsid w:val="002D2C80"/>
    <w:rsid w:val="002E39D4"/>
    <w:rsid w:val="0030292D"/>
    <w:rsid w:val="00302F84"/>
    <w:rsid w:val="0031387A"/>
    <w:rsid w:val="00322112"/>
    <w:rsid w:val="003526C3"/>
    <w:rsid w:val="00394361"/>
    <w:rsid w:val="00394BAE"/>
    <w:rsid w:val="003E24AB"/>
    <w:rsid w:val="003E544C"/>
    <w:rsid w:val="004069B6"/>
    <w:rsid w:val="00426592"/>
    <w:rsid w:val="0043044F"/>
    <w:rsid w:val="00457D84"/>
    <w:rsid w:val="00474568"/>
    <w:rsid w:val="004911A1"/>
    <w:rsid w:val="0049381C"/>
    <w:rsid w:val="004A2AFF"/>
    <w:rsid w:val="004A78F6"/>
    <w:rsid w:val="004B0A05"/>
    <w:rsid w:val="004B2C45"/>
    <w:rsid w:val="004E44F2"/>
    <w:rsid w:val="0051461A"/>
    <w:rsid w:val="00524CA5"/>
    <w:rsid w:val="00527C0B"/>
    <w:rsid w:val="00531B61"/>
    <w:rsid w:val="00544BFF"/>
    <w:rsid w:val="005476A2"/>
    <w:rsid w:val="00561675"/>
    <w:rsid w:val="00562EE4"/>
    <w:rsid w:val="00571F16"/>
    <w:rsid w:val="005C747E"/>
    <w:rsid w:val="005F6C0B"/>
    <w:rsid w:val="00602765"/>
    <w:rsid w:val="00604FC8"/>
    <w:rsid w:val="006300FF"/>
    <w:rsid w:val="00654110"/>
    <w:rsid w:val="00677D27"/>
    <w:rsid w:val="00693628"/>
    <w:rsid w:val="006944A0"/>
    <w:rsid w:val="006B32C4"/>
    <w:rsid w:val="006B5BA6"/>
    <w:rsid w:val="006C649A"/>
    <w:rsid w:val="006D193C"/>
    <w:rsid w:val="006E10FD"/>
    <w:rsid w:val="006F24A4"/>
    <w:rsid w:val="006F588F"/>
    <w:rsid w:val="00701C03"/>
    <w:rsid w:val="007026CD"/>
    <w:rsid w:val="00742291"/>
    <w:rsid w:val="007436D2"/>
    <w:rsid w:val="00761670"/>
    <w:rsid w:val="0076300B"/>
    <w:rsid w:val="00776A53"/>
    <w:rsid w:val="007914CD"/>
    <w:rsid w:val="007B308B"/>
    <w:rsid w:val="007B3430"/>
    <w:rsid w:val="00815638"/>
    <w:rsid w:val="00826032"/>
    <w:rsid w:val="0083273B"/>
    <w:rsid w:val="008445BC"/>
    <w:rsid w:val="00881A97"/>
    <w:rsid w:val="00891861"/>
    <w:rsid w:val="008A0A4E"/>
    <w:rsid w:val="008A2316"/>
    <w:rsid w:val="008E03E6"/>
    <w:rsid w:val="0091052B"/>
    <w:rsid w:val="009204D7"/>
    <w:rsid w:val="009341A3"/>
    <w:rsid w:val="00982C4B"/>
    <w:rsid w:val="009876E0"/>
    <w:rsid w:val="009936E6"/>
    <w:rsid w:val="00993BD1"/>
    <w:rsid w:val="009A0AF8"/>
    <w:rsid w:val="009C4AA2"/>
    <w:rsid w:val="009D21F5"/>
    <w:rsid w:val="009D3E0D"/>
    <w:rsid w:val="009F49BF"/>
    <w:rsid w:val="009F7774"/>
    <w:rsid w:val="00A168A8"/>
    <w:rsid w:val="00A26CBC"/>
    <w:rsid w:val="00A53A6C"/>
    <w:rsid w:val="00A57094"/>
    <w:rsid w:val="00AB07FA"/>
    <w:rsid w:val="00AB1317"/>
    <w:rsid w:val="00AE0615"/>
    <w:rsid w:val="00AF5F10"/>
    <w:rsid w:val="00B03594"/>
    <w:rsid w:val="00B053A1"/>
    <w:rsid w:val="00B310A3"/>
    <w:rsid w:val="00B56D00"/>
    <w:rsid w:val="00B8737C"/>
    <w:rsid w:val="00B87446"/>
    <w:rsid w:val="00BE7744"/>
    <w:rsid w:val="00C00E75"/>
    <w:rsid w:val="00C44D8F"/>
    <w:rsid w:val="00C61A47"/>
    <w:rsid w:val="00C923E3"/>
    <w:rsid w:val="00CA348E"/>
    <w:rsid w:val="00CD1B07"/>
    <w:rsid w:val="00CF1277"/>
    <w:rsid w:val="00CF2AEA"/>
    <w:rsid w:val="00D00DF3"/>
    <w:rsid w:val="00D20F34"/>
    <w:rsid w:val="00D214C1"/>
    <w:rsid w:val="00D30EFB"/>
    <w:rsid w:val="00D61867"/>
    <w:rsid w:val="00D76DEE"/>
    <w:rsid w:val="00D81BC4"/>
    <w:rsid w:val="00DA38AA"/>
    <w:rsid w:val="00DF35A1"/>
    <w:rsid w:val="00E15A62"/>
    <w:rsid w:val="00E2364B"/>
    <w:rsid w:val="00E37946"/>
    <w:rsid w:val="00E37A28"/>
    <w:rsid w:val="00E4768A"/>
    <w:rsid w:val="00E51E78"/>
    <w:rsid w:val="00E609CD"/>
    <w:rsid w:val="00E62EE9"/>
    <w:rsid w:val="00E713EE"/>
    <w:rsid w:val="00E72E8E"/>
    <w:rsid w:val="00E77965"/>
    <w:rsid w:val="00EA4313"/>
    <w:rsid w:val="00EA5954"/>
    <w:rsid w:val="00EA6350"/>
    <w:rsid w:val="00EA6BAA"/>
    <w:rsid w:val="00EC4F85"/>
    <w:rsid w:val="00EE0A41"/>
    <w:rsid w:val="00EF1086"/>
    <w:rsid w:val="00EF507E"/>
    <w:rsid w:val="00EF5F1C"/>
    <w:rsid w:val="00F004BF"/>
    <w:rsid w:val="00F15C98"/>
    <w:rsid w:val="00F27719"/>
    <w:rsid w:val="00F409B9"/>
    <w:rsid w:val="00F52D4A"/>
    <w:rsid w:val="00F54BE6"/>
    <w:rsid w:val="00F61821"/>
    <w:rsid w:val="00F937CF"/>
    <w:rsid w:val="00FB0971"/>
    <w:rsid w:val="00FB0B4C"/>
    <w:rsid w:val="00FB594E"/>
    <w:rsid w:val="00FF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oNotEmbedSmartTags/>
  <w:decimalSymbol w:val=","/>
  <w:listSeparator w:val=";"/>
  <w14:docId w14:val="479EEFD8"/>
  <w15:docId w15:val="{096B4A61-8B88-4EDD-9E4C-D2321763F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  <w:i w:val="0"/>
      <w:position w:val="0"/>
      <w:sz w:val="22"/>
      <w:szCs w:val="22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sz w:val="22"/>
      <w:szCs w:val="22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eastAsia="HiraginoSans-W3"/>
      <w:kern w:val="1"/>
      <w:lang w:val="pl-PL" w:eastAsia="pl-PL" w:bidi="pl-P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b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  <w:b w:val="0"/>
      <w:i w:val="0"/>
      <w:sz w:val="16"/>
      <w:szCs w:val="16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b/>
      <w:color w:val="00000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eastAsia="Times New Roman" w:hAnsi="Symbol" w:cs="Times New Roman"/>
      <w:i w:val="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eastAsia="Times New Roman" w:hAnsi="Symbol" w:cs="Times New Roman"/>
      <w:sz w:val="28"/>
      <w:szCs w:val="28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b/>
      <w:bCs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  <w:b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b/>
      <w:sz w:val="22"/>
      <w:szCs w:val="22"/>
      <w:lang w:val="pl-P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b/>
      <w:sz w:val="22"/>
      <w:szCs w:val="22"/>
      <w:lang w:val="pl-P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7z1">
    <w:name w:val="WW8Num17z1"/>
    <w:rPr>
      <w:rFonts w:ascii="Times New Roman" w:hAnsi="Times New Roman" w:cs="Times New Roman"/>
      <w:b w:val="0"/>
      <w:i w:val="0"/>
      <w:color w:val="000000"/>
      <w:sz w:val="20"/>
      <w:szCs w:val="22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u w:val="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b/>
      <w:sz w:val="22"/>
      <w:szCs w:val="22"/>
      <w:lang w:val="pl-PL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b/>
      <w:i w:val="0"/>
      <w:iCs/>
      <w:color w:val="000000"/>
      <w:spacing w:val="-4"/>
      <w:sz w:val="22"/>
      <w:szCs w:val="22"/>
      <w:vertAlign w:val="superscript"/>
      <w:lang w:val="pl-PL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Domylnaczcionkaakapitu1">
    <w:name w:val="Domyślna czcionka akapitu1"/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Cambria" w:eastAsia="Times New Roman" w:hAnsi="Cambria" w:cs="Times New Roman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customStyle="1" w:styleId="FontStyle36">
    <w:name w:val="Font Style36"/>
    <w:rPr>
      <w:rFonts w:ascii="Times New Roman" w:hAnsi="Times New Roman" w:cs="Times New Roman"/>
      <w:sz w:val="16"/>
      <w:szCs w:val="16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styleId="Hipercze">
    <w:name w:val="Hyperlink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wcity31">
    <w:name w:val="Tekst podstawowy wcięty 31"/>
    <w:basedOn w:val="Normalny"/>
    <w:pPr>
      <w:ind w:left="561" w:hanging="374"/>
    </w:pPr>
    <w:rPr>
      <w:sz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Akapitzlist">
    <w:name w:val="List Paragraph"/>
    <w:basedOn w:val="Normalny"/>
    <w:qFormat/>
    <w:pPr>
      <w:ind w:left="708"/>
    </w:pPr>
  </w:style>
  <w:style w:type="paragraph" w:styleId="Tekstprzypisudolnego">
    <w:name w:val="footnote text"/>
    <w:basedOn w:val="Normalny"/>
    <w:pPr>
      <w:ind w:left="720" w:hanging="720"/>
      <w:jc w:val="both"/>
    </w:pPr>
    <w:rPr>
      <w:rFonts w:eastAsia="Calibri"/>
    </w:rPr>
  </w:style>
  <w:style w:type="paragraph" w:styleId="NormalnyWeb">
    <w:name w:val="Normal (Web)"/>
    <w:basedOn w:val="Normalny"/>
    <w:pPr>
      <w:spacing w:before="280" w:after="280"/>
    </w:pPr>
    <w:rPr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</w:style>
  <w:style w:type="paragraph" w:styleId="Bezodstpw">
    <w:name w:val="No Spacing"/>
    <w:qFormat/>
    <w:pPr>
      <w:suppressAutoHyphens/>
    </w:pPr>
    <w:rPr>
      <w:lang w:eastAsia="ar-SA"/>
    </w:rPr>
  </w:style>
  <w:style w:type="paragraph" w:customStyle="1" w:styleId="Tekstprzypisudolnego1">
    <w:name w:val="Tekst przypisu dolnego1"/>
    <w:basedOn w:val="Normalny"/>
    <w:pPr>
      <w:ind w:left="720" w:hanging="720"/>
      <w:jc w:val="both"/>
    </w:pPr>
    <w:rPr>
      <w:rFonts w:eastAsia="Calibri"/>
      <w:lang w:val="en-US"/>
    </w:rPr>
  </w:style>
  <w:style w:type="paragraph" w:customStyle="1" w:styleId="NormalnyWeb1">
    <w:name w:val="Normalny (Web)1"/>
    <w:basedOn w:val="Normalny"/>
    <w:pPr>
      <w:spacing w:before="100" w:after="100"/>
    </w:pPr>
    <w:rPr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przypisudolnego">
    <w:name w:val="footnote reference"/>
    <w:uiPriority w:val="99"/>
    <w:semiHidden/>
    <w:unhideWhenUsed/>
    <w:rsid w:val="009A0AF8"/>
    <w:rPr>
      <w:vertAlign w:val="superscript"/>
    </w:rPr>
  </w:style>
  <w:style w:type="paragraph" w:customStyle="1" w:styleId="Default">
    <w:name w:val="Default"/>
    <w:rsid w:val="009A0AF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D76D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8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eidg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636AF-7578-44D7-AF50-A4EF30D0A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591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4131</CharactersWithSpaces>
  <SharedDoc>false</SharedDoc>
  <HLinks>
    <vt:vector size="12" baseType="variant">
      <vt:variant>
        <vt:i4>4849740</vt:i4>
      </vt:variant>
      <vt:variant>
        <vt:i4>3</vt:i4>
      </vt:variant>
      <vt:variant>
        <vt:i4>0</vt:i4>
      </vt:variant>
      <vt:variant>
        <vt:i4>5</vt:i4>
      </vt:variant>
      <vt:variant>
        <vt:lpwstr>https://www.ceidg.gov.pl/</vt:lpwstr>
      </vt:variant>
      <vt:variant>
        <vt:lpwstr/>
      </vt:variant>
      <vt:variant>
        <vt:i4>7274552</vt:i4>
      </vt:variant>
      <vt:variant>
        <vt:i4>0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lkaluza</dc:creator>
  <cp:lastModifiedBy>Aldona Pękalska</cp:lastModifiedBy>
  <cp:revision>9</cp:revision>
  <cp:lastPrinted>2024-11-21T07:33:00Z</cp:lastPrinted>
  <dcterms:created xsi:type="dcterms:W3CDTF">2022-12-13T13:41:00Z</dcterms:created>
  <dcterms:modified xsi:type="dcterms:W3CDTF">2024-11-21T11:50:00Z</dcterms:modified>
</cp:coreProperties>
</file>